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7398FA" w14:textId="66A5C071" w:rsidR="0093689E" w:rsidRDefault="00F250CB" w:rsidP="002B08BA">
      <w:pPr>
        <w:pStyle w:val="berschrift1"/>
        <w:rPr>
          <w:rFonts w:ascii="Comic Sans MS" w:hAnsi="Comic Sans MS"/>
          <w:sz w:val="12"/>
          <w:szCs w:val="12"/>
        </w:rPr>
      </w:pPr>
      <w:r>
        <w:t xml:space="preserve">  </w:t>
      </w:r>
      <w:r w:rsidR="0093689E" w:rsidRPr="000B6223">
        <w:t>Checkliste: Nachhaltiges Frühstück</w:t>
      </w:r>
    </w:p>
    <w:tbl>
      <w:tblPr>
        <w:tblpPr w:leftFromText="141" w:rightFromText="141" w:vertAnchor="text" w:horzAnchor="page" w:tblpX="906" w:tblpY="1324"/>
        <w:tblW w:w="1529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032"/>
        <w:gridCol w:w="2126"/>
        <w:gridCol w:w="1701"/>
        <w:gridCol w:w="422"/>
        <w:gridCol w:w="363"/>
        <w:gridCol w:w="366"/>
        <w:gridCol w:w="1117"/>
        <w:gridCol w:w="2268"/>
        <w:gridCol w:w="2127"/>
        <w:gridCol w:w="1772"/>
      </w:tblGrid>
      <w:tr w:rsidR="0099219D" w14:paraId="52CA43A4" w14:textId="77777777" w:rsidTr="0099219D">
        <w:trPr>
          <w:trHeight w:val="920"/>
        </w:trPr>
        <w:tc>
          <w:tcPr>
            <w:tcW w:w="3032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14:paraId="29C0AF06" w14:textId="77777777" w:rsidR="0099219D" w:rsidRPr="000B6223" w:rsidRDefault="0099219D" w:rsidP="0099219D">
            <w:pPr>
              <w:pStyle w:val="TabelleFliesstext"/>
              <w:jc w:val="center"/>
            </w:pPr>
            <w:r>
              <w:t>Nahrungs</w:t>
            </w:r>
            <w:r w:rsidRPr="000B6223">
              <w:t>mittel</w:t>
            </w:r>
          </w:p>
        </w:tc>
        <w:tc>
          <w:tcPr>
            <w:tcW w:w="212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14:paraId="60074AED" w14:textId="77777777" w:rsidR="0099219D" w:rsidRPr="000B6223" w:rsidRDefault="0099219D" w:rsidP="0099219D">
            <w:pPr>
              <w:pStyle w:val="TabelleFliesstext"/>
              <w:jc w:val="center"/>
            </w:pPr>
          </w:p>
          <w:p w14:paraId="12D24675" w14:textId="77777777" w:rsidR="0099219D" w:rsidRDefault="0099219D" w:rsidP="0099219D">
            <w:pPr>
              <w:pStyle w:val="TabelleFliesstext"/>
              <w:jc w:val="center"/>
            </w:pPr>
          </w:p>
          <w:p w14:paraId="27E5C09C" w14:textId="77777777" w:rsidR="0099219D" w:rsidRDefault="0099219D" w:rsidP="0099219D">
            <w:pPr>
              <w:pStyle w:val="TabelleFliesstext"/>
              <w:jc w:val="center"/>
            </w:pPr>
          </w:p>
          <w:p w14:paraId="341AECCD" w14:textId="77777777" w:rsidR="0099219D" w:rsidRPr="000B6223" w:rsidRDefault="0099219D" w:rsidP="0099219D">
            <w:pPr>
              <w:pStyle w:val="TabelleFliesstext"/>
              <w:jc w:val="center"/>
            </w:pPr>
            <w:r w:rsidRPr="000B6223">
              <w:t>aus der Region</w:t>
            </w:r>
          </w:p>
        </w:tc>
        <w:tc>
          <w:tcPr>
            <w:tcW w:w="1701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14:paraId="07FB3CEF" w14:textId="77777777" w:rsidR="0099219D" w:rsidRDefault="0099219D" w:rsidP="0099219D">
            <w:pPr>
              <w:pStyle w:val="TabelleFliesstext"/>
              <w:jc w:val="center"/>
            </w:pPr>
            <w:r>
              <w:t>s</w:t>
            </w:r>
            <w:r w:rsidRPr="000B6223">
              <w:t xml:space="preserve">aisonal: </w:t>
            </w:r>
          </w:p>
          <w:p w14:paraId="4C5D42BD" w14:textId="77777777" w:rsidR="0099219D" w:rsidRPr="000B6223" w:rsidRDefault="0099219D" w:rsidP="0099219D">
            <w:pPr>
              <w:pStyle w:val="TabelleFliesstext"/>
              <w:jc w:val="center"/>
            </w:pPr>
            <w:r w:rsidRPr="000B6223">
              <w:t>jetzt erntereif</w:t>
            </w:r>
          </w:p>
        </w:tc>
        <w:tc>
          <w:tcPr>
            <w:tcW w:w="422" w:type="dxa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  <w:vAlign w:val="bottom"/>
          </w:tcPr>
          <w:p w14:paraId="30D6230E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729" w:type="dxa"/>
            <w:gridSpan w:val="2"/>
            <w:tcBorders>
              <w:top w:val="single" w:sz="1" w:space="0" w:color="000000"/>
            </w:tcBorders>
            <w:shd w:val="clear" w:color="auto" w:fill="auto"/>
            <w:vAlign w:val="bottom"/>
          </w:tcPr>
          <w:p w14:paraId="220B941F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1117" w:type="dxa"/>
            <w:tcBorders>
              <w:top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14:paraId="313E4068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268" w:type="dxa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14:paraId="3C3992C6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127" w:type="dxa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14:paraId="07C08A3A" w14:textId="77777777" w:rsidR="0099219D" w:rsidRPr="000B6223" w:rsidRDefault="00D71426" w:rsidP="0099219D">
            <w:pPr>
              <w:pStyle w:val="TabelleFliesstext"/>
              <w:jc w:val="center"/>
            </w:pPr>
            <w:r>
              <w:rPr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7E84BBD" wp14:editId="35AE7384">
                      <wp:simplePos x="0" y="0"/>
                      <wp:positionH relativeFrom="column">
                        <wp:posOffset>63865</wp:posOffset>
                      </wp:positionH>
                      <wp:positionV relativeFrom="paragraph">
                        <wp:posOffset>219673</wp:posOffset>
                      </wp:positionV>
                      <wp:extent cx="1124910" cy="775970"/>
                      <wp:effectExtent l="38100" t="19050" r="56515" b="81280"/>
                      <wp:wrapNone/>
                      <wp:docPr id="16" name="Gerade Verbindung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24910" cy="77597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C903DC" id="Gerade Verbindung 16" o:spid="_x0000_s1026" style="position:absolute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05pt,17.3pt" to="93.65pt,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" strokecolor="red" strokeweight="2pt">
                      <v:shadow on="t" color="black" opacity="24903f" origin=",.5" offset="0,.55556mm"/>
                    </v:line>
                  </w:pict>
                </mc:Fallback>
              </mc:AlternateContent>
            </w:r>
            <w:r>
              <w:rPr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00927157" wp14:editId="0D12B6AE">
                      <wp:simplePos x="0" y="0"/>
                      <wp:positionH relativeFrom="column">
                        <wp:posOffset>63864</wp:posOffset>
                      </wp:positionH>
                      <wp:positionV relativeFrom="paragraph">
                        <wp:posOffset>219673</wp:posOffset>
                      </wp:positionV>
                      <wp:extent cx="1118331" cy="776254"/>
                      <wp:effectExtent l="38100" t="19050" r="62865" b="81280"/>
                      <wp:wrapNone/>
                      <wp:docPr id="15" name="Gerade Verbindung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18331" cy="776254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1BB1B01" id="Gerade Verbindung 15" o:spid="_x0000_s1026" style="position:absolute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05pt,17.3pt" to="93.1pt,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" strokecolor="red" strokeweight="2pt">
                      <v:shadow on="t" color="black" opacity="24903f" origin=",.5" offset="0,.55556mm"/>
                    </v:line>
                  </w:pict>
                </mc:Fallback>
              </mc:AlternateContent>
            </w:r>
          </w:p>
        </w:tc>
        <w:tc>
          <w:tcPr>
            <w:tcW w:w="1772" w:type="dxa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vAlign w:val="bottom"/>
          </w:tcPr>
          <w:p w14:paraId="008393D0" w14:textId="77777777" w:rsidR="0099219D" w:rsidRPr="000B6223" w:rsidRDefault="0099219D" w:rsidP="0099219D">
            <w:pPr>
              <w:pStyle w:val="TabelleFliesstext"/>
              <w:jc w:val="center"/>
            </w:pPr>
          </w:p>
        </w:tc>
      </w:tr>
      <w:tr w:rsidR="0099219D" w14:paraId="594B4194" w14:textId="77777777" w:rsidTr="0099219D">
        <w:trPr>
          <w:trHeight w:val="24"/>
        </w:trPr>
        <w:tc>
          <w:tcPr>
            <w:tcW w:w="3032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14:paraId="3491C372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12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14:paraId="5703BBB0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1701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14:paraId="45442F85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785" w:type="dxa"/>
            <w:gridSpan w:val="2"/>
            <w:tcBorders>
              <w:left w:val="single" w:sz="1" w:space="0" w:color="000000"/>
            </w:tcBorders>
            <w:shd w:val="clear" w:color="auto" w:fill="auto"/>
            <w:vAlign w:val="bottom"/>
          </w:tcPr>
          <w:p w14:paraId="63DFE053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1483" w:type="dxa"/>
            <w:gridSpan w:val="2"/>
            <w:tcBorders>
              <w:right w:val="single" w:sz="1" w:space="0" w:color="000000"/>
            </w:tcBorders>
            <w:shd w:val="clear" w:color="auto" w:fill="auto"/>
            <w:vAlign w:val="bottom"/>
          </w:tcPr>
          <w:p w14:paraId="1EADB648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268" w:type="dxa"/>
            <w:vMerge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14:paraId="0936B1BD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127" w:type="dxa"/>
            <w:vMerge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14:paraId="124D6160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1772" w:type="dxa"/>
            <w:vMerge/>
            <w:tcBorders>
              <w:left w:val="single" w:sz="1" w:space="0" w:color="000000"/>
              <w:right w:val="single" w:sz="1" w:space="0" w:color="000000"/>
            </w:tcBorders>
            <w:vAlign w:val="bottom"/>
          </w:tcPr>
          <w:p w14:paraId="3D9D5ED1" w14:textId="77777777" w:rsidR="0099219D" w:rsidRPr="000B6223" w:rsidRDefault="0099219D" w:rsidP="0099219D">
            <w:pPr>
              <w:pStyle w:val="TabelleFliesstext"/>
              <w:jc w:val="center"/>
            </w:pPr>
          </w:p>
        </w:tc>
      </w:tr>
      <w:tr w:rsidR="0099219D" w14:paraId="3E28AC5C" w14:textId="77777777" w:rsidTr="0099219D">
        <w:trPr>
          <w:trHeight w:val="672"/>
        </w:trPr>
        <w:tc>
          <w:tcPr>
            <w:tcW w:w="3032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14:paraId="371FB9CF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12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14:paraId="57281B61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1701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bottom"/>
          </w:tcPr>
          <w:p w14:paraId="38AF48A2" w14:textId="77777777" w:rsidR="0099219D" w:rsidRPr="000B6223" w:rsidRDefault="0099219D" w:rsidP="0099219D">
            <w:pPr>
              <w:pStyle w:val="TabelleFliesstext"/>
              <w:jc w:val="center"/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14:paraId="37823403" w14:textId="77777777" w:rsidR="0099219D" w:rsidRPr="000B6223" w:rsidRDefault="0099219D" w:rsidP="0099219D">
            <w:pPr>
              <w:pStyle w:val="TabelleFliesstext"/>
              <w:jc w:val="center"/>
            </w:pPr>
            <w:r w:rsidRPr="000B6223">
              <w:t>Bio-Produkt</w:t>
            </w: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14:paraId="191223AB" w14:textId="77777777" w:rsidR="0099219D" w:rsidRPr="000B6223" w:rsidRDefault="0099219D" w:rsidP="0099219D">
            <w:pPr>
              <w:pStyle w:val="TabelleFliesstext"/>
              <w:jc w:val="center"/>
            </w:pPr>
            <w:r w:rsidRPr="000B6223">
              <w:t>wenig Verpackung</w:t>
            </w: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bottom"/>
          </w:tcPr>
          <w:p w14:paraId="67EF2305" w14:textId="77777777" w:rsidR="0099219D" w:rsidRPr="000B6223" w:rsidRDefault="0099219D" w:rsidP="0099219D">
            <w:pPr>
              <w:pStyle w:val="TabelleFliesstext"/>
              <w:jc w:val="center"/>
            </w:pPr>
            <w:r w:rsidRPr="000B6223">
              <w:t>kein Fleisch</w:t>
            </w: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bottom"/>
          </w:tcPr>
          <w:p w14:paraId="5C1F7718" w14:textId="77777777" w:rsidR="0099219D" w:rsidRPr="000B6223" w:rsidRDefault="0099219D" w:rsidP="0099219D">
            <w:pPr>
              <w:pStyle w:val="TabelleFliesstext"/>
              <w:jc w:val="center"/>
            </w:pPr>
            <w:r w:rsidRPr="000B6223">
              <w:t>fair gehandelt</w:t>
            </w:r>
          </w:p>
        </w:tc>
      </w:tr>
      <w:tr w:rsidR="0099219D" w14:paraId="79F93697" w14:textId="77777777" w:rsidTr="0099219D">
        <w:trPr>
          <w:trHeight w:val="497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9691AB1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031C6E7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0A85426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4B1138A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84777E4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8CF28BD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7E5ABC5D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14:paraId="585FCDAC" w14:textId="77777777" w:rsidTr="0099219D">
        <w:trPr>
          <w:trHeight w:val="575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8B033F7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AC68756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D42CAB4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6673AC6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146A08A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D89831C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6F778CC1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14:paraId="44FEC94C" w14:textId="77777777" w:rsidTr="0099219D">
        <w:trPr>
          <w:trHeight w:val="575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E6223F6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60A8476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C887285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99E0F04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FB2D6DA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AE97790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399C8749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14:paraId="54E40DD5" w14:textId="77777777" w:rsidTr="0099219D">
        <w:trPr>
          <w:trHeight w:val="575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D7D30E9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6CA65B6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DACD5C0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A911066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A2EF73D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6CFC55D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5BD35155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14:paraId="208989DA" w14:textId="77777777" w:rsidTr="0099219D">
        <w:trPr>
          <w:trHeight w:val="575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BF38A0E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9042795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F6F5992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DCBF2BB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42BCEB8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FA63A11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170E741F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14:paraId="4DF7C5E8" w14:textId="77777777" w:rsidTr="0099219D">
        <w:trPr>
          <w:trHeight w:val="562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77A39B3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7046923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F4226C6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7D66993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79CF89B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1BFA21BC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65ECF173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  <w:tr w:rsidR="0099219D" w14:paraId="65D62491" w14:textId="77777777" w:rsidTr="0099219D">
        <w:trPr>
          <w:trHeight w:val="56"/>
        </w:trPr>
        <w:tc>
          <w:tcPr>
            <w:tcW w:w="30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5703C29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30"/>
                <w:szCs w:val="30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DC0B36F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0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4B06830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E99E27E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2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4092A236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212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465D26C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  <w:tc>
          <w:tcPr>
            <w:tcW w:w="177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61466D26" w14:textId="77777777" w:rsidR="0099219D" w:rsidRDefault="0099219D" w:rsidP="0099219D">
            <w:pPr>
              <w:pStyle w:val="TabellenInhalt"/>
              <w:jc w:val="center"/>
              <w:rPr>
                <w:rFonts w:ascii="Comic Sans MS" w:hAnsi="Comic Sans MS"/>
                <w:sz w:val="48"/>
                <w:szCs w:val="48"/>
              </w:rPr>
            </w:pPr>
          </w:p>
        </w:tc>
      </w:tr>
    </w:tbl>
    <w:p w14:paraId="6345BFBE" w14:textId="77777777" w:rsidR="00EC6F46" w:rsidRPr="00371AC9" w:rsidRDefault="0099219D" w:rsidP="0099219D">
      <w:r>
        <w:rPr>
          <w:noProof/>
          <w:lang w:eastAsia="de-DE"/>
        </w:rPr>
        <w:drawing>
          <wp:anchor distT="0" distB="0" distL="114300" distR="114300" simplePos="0" relativeHeight="251673600" behindDoc="0" locked="0" layoutInCell="1" allowOverlap="1" wp14:anchorId="6E2D9AAA" wp14:editId="6693546E">
            <wp:simplePos x="0" y="0"/>
            <wp:positionH relativeFrom="column">
              <wp:posOffset>4864100</wp:posOffset>
            </wp:positionH>
            <wp:positionV relativeFrom="paragraph">
              <wp:posOffset>1037590</wp:posOffset>
            </wp:positionV>
            <wp:extent cx="393700" cy="329565"/>
            <wp:effectExtent l="0" t="0" r="12700" b="63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o-Siegel-EG-Öko-VO-Deutschland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29565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6672" behindDoc="0" locked="0" layoutInCell="1" allowOverlap="1" wp14:anchorId="3D1AF6B9" wp14:editId="4E77ED39">
            <wp:simplePos x="0" y="0"/>
            <wp:positionH relativeFrom="column">
              <wp:posOffset>4522470</wp:posOffset>
            </wp:positionH>
            <wp:positionV relativeFrom="paragraph">
              <wp:posOffset>1057910</wp:posOffset>
            </wp:positionV>
            <wp:extent cx="278130" cy="322580"/>
            <wp:effectExtent l="0" t="0" r="1270" b="762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turland_Logo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" cy="32258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6223">
        <w:rPr>
          <w:noProof/>
          <w:lang w:eastAsia="de-DE"/>
        </w:rPr>
        <w:drawing>
          <wp:anchor distT="0" distB="0" distL="0" distR="0" simplePos="0" relativeHeight="251681792" behindDoc="0" locked="0" layoutInCell="1" allowOverlap="1" wp14:anchorId="69D491A0" wp14:editId="1AE392E0">
            <wp:simplePos x="0" y="0"/>
            <wp:positionH relativeFrom="column">
              <wp:posOffset>1981200</wp:posOffset>
            </wp:positionH>
            <wp:positionV relativeFrom="paragraph">
              <wp:posOffset>1068070</wp:posOffset>
            </wp:positionV>
            <wp:extent cx="1219200" cy="730885"/>
            <wp:effectExtent l="0" t="0" r="0" b="5715"/>
            <wp:wrapTopAndBottom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7308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6223">
        <w:rPr>
          <w:noProof/>
          <w:lang w:eastAsia="de-DE"/>
        </w:rPr>
        <w:drawing>
          <wp:anchor distT="0" distB="0" distL="0" distR="0" simplePos="0" relativeHeight="251683840" behindDoc="0" locked="0" layoutInCell="1" allowOverlap="1" wp14:anchorId="2786567F" wp14:editId="67B105AC">
            <wp:simplePos x="0" y="0"/>
            <wp:positionH relativeFrom="column">
              <wp:posOffset>3477260</wp:posOffset>
            </wp:positionH>
            <wp:positionV relativeFrom="paragraph">
              <wp:posOffset>953770</wp:posOffset>
            </wp:positionV>
            <wp:extent cx="637540" cy="872490"/>
            <wp:effectExtent l="0" t="0" r="0" b="0"/>
            <wp:wrapTopAndBottom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40" cy="8724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4624" behindDoc="0" locked="0" layoutInCell="1" allowOverlap="1" wp14:anchorId="0D3398E4" wp14:editId="0F7D0A8B">
            <wp:simplePos x="0" y="0"/>
            <wp:positionH relativeFrom="column">
              <wp:posOffset>5288280</wp:posOffset>
            </wp:positionH>
            <wp:positionV relativeFrom="paragraph">
              <wp:posOffset>1068070</wp:posOffset>
            </wp:positionV>
            <wp:extent cx="312420" cy="31242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oland_Logo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" cy="31242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5648" behindDoc="0" locked="0" layoutInCell="1" allowOverlap="1" wp14:anchorId="4B0A3450" wp14:editId="6185B548">
            <wp:simplePos x="0" y="0"/>
            <wp:positionH relativeFrom="column">
              <wp:posOffset>5059680</wp:posOffset>
            </wp:positionH>
            <wp:positionV relativeFrom="paragraph">
              <wp:posOffset>1473835</wp:posOffset>
            </wp:positionV>
            <wp:extent cx="502285" cy="249555"/>
            <wp:effectExtent l="0" t="0" r="5715" b="444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meter_Logo.svg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285" cy="249555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7696" behindDoc="0" locked="0" layoutInCell="1" allowOverlap="1" wp14:anchorId="61886B4A" wp14:editId="4988D172">
            <wp:simplePos x="0" y="0"/>
            <wp:positionH relativeFrom="column">
              <wp:posOffset>4602480</wp:posOffset>
            </wp:positionH>
            <wp:positionV relativeFrom="paragraph">
              <wp:posOffset>1494790</wp:posOffset>
            </wp:positionV>
            <wp:extent cx="364490" cy="243840"/>
            <wp:effectExtent l="0" t="0" r="0" b="1016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ganic-Logo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490" cy="24384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6223">
        <w:rPr>
          <w:noProof/>
          <w:lang w:eastAsia="de-DE"/>
        </w:rPr>
        <w:drawing>
          <wp:anchor distT="0" distB="0" distL="0" distR="0" simplePos="0" relativeHeight="251685888" behindDoc="0" locked="0" layoutInCell="1" allowOverlap="1" wp14:anchorId="20D7DAE8" wp14:editId="13F5BD9E">
            <wp:simplePos x="0" y="0"/>
            <wp:positionH relativeFrom="column">
              <wp:posOffset>6055995</wp:posOffset>
            </wp:positionH>
            <wp:positionV relativeFrom="paragraph">
              <wp:posOffset>953770</wp:posOffset>
            </wp:positionV>
            <wp:extent cx="1030605" cy="981710"/>
            <wp:effectExtent l="0" t="0" r="10795" b="8890"/>
            <wp:wrapTopAndBottom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05" cy="9817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6223">
        <w:rPr>
          <w:noProof/>
          <w:lang w:eastAsia="de-DE"/>
        </w:rPr>
        <w:drawing>
          <wp:anchor distT="0" distB="0" distL="0" distR="0" simplePos="0" relativeHeight="251687936" behindDoc="0" locked="0" layoutInCell="1" allowOverlap="1" wp14:anchorId="6CC5C611" wp14:editId="7A4C682B">
            <wp:simplePos x="0" y="0"/>
            <wp:positionH relativeFrom="column">
              <wp:posOffset>7337425</wp:posOffset>
            </wp:positionH>
            <wp:positionV relativeFrom="paragraph">
              <wp:posOffset>1093470</wp:posOffset>
            </wp:positionV>
            <wp:extent cx="1120775" cy="774700"/>
            <wp:effectExtent l="0" t="0" r="3175" b="6350"/>
            <wp:wrapTopAndBottom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7747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505BE">
        <w:rPr>
          <w:noProof/>
          <w:lang w:eastAsia="de-DE"/>
        </w:rPr>
        <w:drawing>
          <wp:anchor distT="0" distB="0" distL="114300" distR="114300" simplePos="0" relativeHeight="251679744" behindDoc="0" locked="0" layoutInCell="1" allowOverlap="1" wp14:anchorId="01B52902" wp14:editId="1DF2E14F">
            <wp:simplePos x="0" y="0"/>
            <wp:positionH relativeFrom="column">
              <wp:posOffset>8915400</wp:posOffset>
            </wp:positionH>
            <wp:positionV relativeFrom="paragraph">
              <wp:posOffset>1068070</wp:posOffset>
            </wp:positionV>
            <wp:extent cx="522605" cy="625475"/>
            <wp:effectExtent l="0" t="0" r="10795" b="9525"/>
            <wp:wrapNone/>
            <wp:docPr id="11" name="Picture 11" descr="Y:\GRKW\Nachhaltigkeitsstrategie Bildungsoffensive\Schuljahr der Nachhaltigkeit NSH\Umweltlernen\Ernährung\Faires Frühstück\s2-transfair-siegelpropertypos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GRKW\Nachhaltigkeitsstrategie Bildungsoffensive\Schuljahr der Nachhaltigkeit NSH\Umweltlernen\Ernährung\Faires Frühstück\s2-transfair-siegelpropertypost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921"/>
                    <a:stretch/>
                  </pic:blipFill>
                  <pic:spPr bwMode="auto">
                    <a:xfrm>
                      <a:off x="0" y="0"/>
                      <a:ext cx="522605" cy="62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426">
        <w:rPr>
          <w:noProof/>
          <w:lang w:eastAsia="en-US"/>
        </w:rPr>
        <w:t xml:space="preserve"> </w:t>
      </w:r>
      <w:r w:rsidR="0093689E">
        <w:t>Bewertet eure Nahrungsmittel. Ihr dürft ein</w:t>
      </w:r>
      <w:r w:rsidR="000B6223">
        <w:t xml:space="preserve"> </w:t>
      </w:r>
      <w:r w:rsidR="0093689E">
        <w:t xml:space="preserve"> </w:t>
      </w:r>
      <w:r w:rsidR="000B6223">
        <w:rPr>
          <w:noProof/>
          <w:color w:val="000000"/>
          <w:szCs w:val="21"/>
          <w:lang w:eastAsia="de-DE"/>
        </w:rPr>
        <w:drawing>
          <wp:inline distT="0" distB="0" distL="0" distR="0" wp14:anchorId="09BA544B" wp14:editId="4C407B64">
            <wp:extent cx="196850" cy="196848"/>
            <wp:effectExtent l="0" t="0" r="6350" b="6985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ile_hell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677" cy="1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6223">
        <w:t xml:space="preserve">  </w:t>
      </w:r>
      <w:r w:rsidR="0093689E">
        <w:t>für jedes erfüllte Merkmal eintragen. Wenn ein Merkmal nich</w:t>
      </w:r>
      <w:r w:rsidR="000B6223">
        <w:t>t erfüllt ist, dann tragt ein</w:t>
      </w:r>
      <w:r w:rsidR="0093689E">
        <w:t xml:space="preserve"> </w:t>
      </w:r>
      <w:r w:rsidR="000B6223">
        <w:rPr>
          <w:noProof/>
          <w:color w:val="000000"/>
          <w:szCs w:val="21"/>
          <w:lang w:eastAsia="de-DE"/>
        </w:rPr>
        <w:drawing>
          <wp:inline distT="0" distB="0" distL="0" distR="0" wp14:anchorId="60CA835E" wp14:editId="541E9765">
            <wp:extent cx="167913" cy="167911"/>
            <wp:effectExtent l="0" t="0" r="10160" b="1016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tsmile_hell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61" cy="169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6223">
        <w:t xml:space="preserve"> </w:t>
      </w:r>
      <w:r w:rsidR="00F250CB">
        <w:t xml:space="preserve">ein. </w:t>
      </w:r>
      <w:r w:rsidR="008D2917">
        <w:br/>
      </w:r>
      <w:r w:rsidR="00F250CB">
        <w:t xml:space="preserve">Je mehr  </w:t>
      </w:r>
      <w:r w:rsidR="00F250CB">
        <w:rPr>
          <w:noProof/>
          <w:color w:val="000000"/>
          <w:szCs w:val="21"/>
          <w:lang w:eastAsia="de-DE"/>
        </w:rPr>
        <w:drawing>
          <wp:inline distT="0" distB="0" distL="0" distR="0" wp14:anchorId="34A2ED43" wp14:editId="6974E892">
            <wp:extent cx="170381" cy="170380"/>
            <wp:effectExtent l="0" t="0" r="762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ile_hell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986" cy="17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2917">
        <w:t xml:space="preserve">, desto </w:t>
      </w:r>
      <w:r w:rsidR="0093689E">
        <w:t>nachhaltiger.</w:t>
      </w:r>
    </w:p>
    <w:sectPr w:rsidR="00EC6F46" w:rsidRPr="00371AC9">
      <w:headerReference w:type="default" r:id="rId20"/>
      <w:pgSz w:w="16838" w:h="11906" w:orient="landscape"/>
      <w:pgMar w:top="227" w:right="850" w:bottom="227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C32D80" w14:textId="77777777" w:rsidR="000857CF" w:rsidRDefault="000857CF" w:rsidP="00C06BCE">
      <w:pPr>
        <w:spacing w:after="0"/>
      </w:pPr>
      <w:r>
        <w:separator/>
      </w:r>
    </w:p>
    <w:p w14:paraId="5FB56F9C" w14:textId="77777777" w:rsidR="000857CF" w:rsidRDefault="000857CF"/>
  </w:endnote>
  <w:endnote w:type="continuationSeparator" w:id="0">
    <w:p w14:paraId="4668916B" w14:textId="77777777" w:rsidR="000857CF" w:rsidRDefault="000857CF" w:rsidP="00C06BCE">
      <w:pPr>
        <w:spacing w:after="0"/>
      </w:pPr>
      <w:r>
        <w:continuationSeparator/>
      </w:r>
    </w:p>
    <w:p w14:paraId="349F93FB" w14:textId="77777777" w:rsidR="000857CF" w:rsidRDefault="000857C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Bold">
    <w:panose1 w:val="020F0702030404030204"/>
    <w:charset w:val="00"/>
    <w:family w:val="auto"/>
    <w:pitch w:val="variable"/>
    <w:sig w:usb0="E10002FF" w:usb1="4000ACFF" w:usb2="00000009" w:usb3="00000000" w:csb0="0000019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MinionPro-Regular">
    <w:altName w:val="Minion Pro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B9A1FA" w14:textId="77777777" w:rsidR="000857CF" w:rsidRDefault="000857CF" w:rsidP="00C06BCE">
      <w:pPr>
        <w:spacing w:after="0"/>
      </w:pPr>
      <w:r>
        <w:separator/>
      </w:r>
    </w:p>
    <w:p w14:paraId="5787D06E" w14:textId="77777777" w:rsidR="000857CF" w:rsidRDefault="000857CF"/>
  </w:footnote>
  <w:footnote w:type="continuationSeparator" w:id="0">
    <w:p w14:paraId="008F1986" w14:textId="77777777" w:rsidR="000857CF" w:rsidRDefault="000857CF" w:rsidP="00C06BCE">
      <w:pPr>
        <w:spacing w:after="0"/>
      </w:pPr>
      <w:r>
        <w:continuationSeparator/>
      </w:r>
    </w:p>
    <w:p w14:paraId="0CD2DF68" w14:textId="77777777" w:rsidR="000857CF" w:rsidRDefault="000857C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F8AA0" w14:textId="77777777" w:rsidR="00F250CB" w:rsidRDefault="00F250CB">
    <w:pPr>
      <w:pStyle w:val="Kopfzeile"/>
    </w:pPr>
    <w:r>
      <w:rPr>
        <w:noProof/>
        <w:sz w:val="72"/>
        <w:szCs w:val="72"/>
        <w:lang w:eastAsia="de-DE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59666B4E" wp14:editId="492F8652">
              <wp:simplePos x="0" y="0"/>
              <wp:positionH relativeFrom="page">
                <wp:posOffset>3856990</wp:posOffset>
              </wp:positionH>
              <wp:positionV relativeFrom="page">
                <wp:posOffset>377190</wp:posOffset>
              </wp:positionV>
              <wp:extent cx="6029960" cy="123825"/>
              <wp:effectExtent l="0" t="0" r="15240" b="3175"/>
              <wp:wrapNone/>
              <wp:docPr id="18" name="Text Box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2996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626EC35" w14:textId="77777777" w:rsidR="00F250CB" w:rsidRPr="00F12927" w:rsidRDefault="00F250CB" w:rsidP="000C5784">
                          <w:pPr>
                            <w:pStyle w:val="Rubriktitel"/>
                            <w:rPr>
                              <w:color w:val="003E6A"/>
                            </w:rPr>
                          </w:pPr>
                          <w:r w:rsidRPr="00F12927">
                            <w:rPr>
                              <w:b/>
                              <w:color w:val="003E6A"/>
                            </w:rPr>
                            <w:t>Ernährung</w:t>
                          </w:r>
                          <w:r w:rsidRPr="00F12927">
                            <w:rPr>
                              <w:color w:val="003E6A"/>
                            </w:rPr>
                            <w:t xml:space="preserve"> — fair und klimafreundlich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9666B4E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26" type="#_x0000_t202" style="position:absolute;margin-left:303.7pt;margin-top:29.7pt;width:474.8pt;height:9.7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" filled="f" stroked="f">
              <v:textbox style="mso-fit-shape-to-text:t" inset="6e-5mm,0,0,0">
                <w:txbxContent>
                  <w:p w14:paraId="2626EC35" w14:textId="77777777" w:rsidR="00F250CB" w:rsidRPr="00F12927" w:rsidRDefault="00F250CB" w:rsidP="000C5784">
                    <w:pPr>
                      <w:pStyle w:val="Rubriktitel"/>
                      <w:rPr>
                        <w:color w:val="003E6A"/>
                      </w:rPr>
                    </w:pPr>
                    <w:r w:rsidRPr="00F12927">
                      <w:rPr>
                        <w:b/>
                        <w:color w:val="003E6A"/>
                      </w:rPr>
                      <w:t>Ernährung</w:t>
                    </w:r>
                    <w:r w:rsidRPr="00F12927">
                      <w:rPr>
                        <w:color w:val="003E6A"/>
                      </w:rPr>
                      <w:t xml:space="preserve"> — fair und klimafreundlich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72"/>
        <w:szCs w:val="72"/>
        <w:lang w:eastAsia="de-DE"/>
      </w:rPr>
      <w:drawing>
        <wp:anchor distT="0" distB="0" distL="114300" distR="114300" simplePos="0" relativeHeight="251667456" behindDoc="1" locked="0" layoutInCell="1" allowOverlap="1" wp14:anchorId="3F40E2B6" wp14:editId="374641AD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10691495" cy="7560000"/>
          <wp:effectExtent l="0" t="0" r="0" b="0"/>
          <wp:wrapNone/>
          <wp:docPr id="20" name="Pictur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G_4_Ernaehrung_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" t="-2" r="1" b="-2"/>
                  <a:stretch/>
                </pic:blipFill>
                <pic:spPr bwMode="auto">
                  <a:xfrm>
                    <a:off x="0" y="0"/>
                    <a:ext cx="10692000" cy="756035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7" type="#_x0000_t75" style="width:42pt;height:19.8pt" o:bullet="t">
        <v:imagedata r:id="rId1" o:title="Bildschirmfoto 2016-12-17 um 15"/>
      </v:shape>
    </w:pict>
  </w:numPicBullet>
  <w:numPicBullet w:numPicBulletId="1">
    <w:pict>
      <v:shape id="_x0000_i1038" type="#_x0000_t75" style="width:676.85pt;height:340.9pt" o:bullet="t">
        <v:imagedata r:id="rId2" o:title="Bildschirmfoto 2017-01-13 um 19"/>
      </v:shape>
    </w:pict>
  </w:numPicBullet>
  <w:abstractNum w:abstractNumId="0" w15:restartNumberingAfterBreak="0">
    <w:nsid w:val="FFFFFF7F"/>
    <w:multiLevelType w:val="singleLevel"/>
    <w:tmpl w:val="F4F8502E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2"/>
    <w:multiLevelType w:val="singleLevel"/>
    <w:tmpl w:val="7A8E2CC0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FFFFFF88"/>
    <w:multiLevelType w:val="singleLevel"/>
    <w:tmpl w:val="23C83272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FFFFFF89"/>
    <w:multiLevelType w:val="singleLevel"/>
    <w:tmpl w:val="921EF9BE"/>
    <w:lvl w:ilvl="0">
      <w:start w:val="1"/>
      <w:numFmt w:val="bullet"/>
      <w:pStyle w:val="Aufzhlungszeichen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DCE60"/>
      </w:rPr>
    </w:lvl>
  </w:abstractNum>
  <w:abstractNum w:abstractNumId="4" w15:restartNumberingAfterBreak="0">
    <w:nsid w:val="00000001"/>
    <w:multiLevelType w:val="singleLevel"/>
    <w:tmpl w:val="17B00F9C"/>
    <w:name w:val="WW8Num1"/>
    <w:lvl w:ilvl="0">
      <w:numFmt w:val="bullet"/>
      <w:lvlText w:val=""/>
      <w:lvlJc w:val="left"/>
      <w:pPr>
        <w:tabs>
          <w:tab w:val="num" w:pos="0"/>
        </w:tabs>
        <w:ind w:left="720" w:hanging="360"/>
      </w:pPr>
      <w:rPr>
        <w:rFonts w:ascii="Wingdings" w:hAnsi="Wingdings" w:cs="Times New Roman" w:hint="default"/>
      </w:rPr>
    </w:lvl>
  </w:abstractNum>
  <w:abstractNum w:abstractNumId="5" w15:restartNumberingAfterBreak="0">
    <w:nsid w:val="00000002"/>
    <w:multiLevelType w:val="singleLevel"/>
    <w:tmpl w:val="00000002"/>
    <w:name w:val="WW8Num2"/>
    <w:lvl w:ilvl="0">
      <w:numFmt w:val="bullet"/>
      <w:lvlText w:val="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6" w15:restartNumberingAfterBreak="0">
    <w:nsid w:val="00000003"/>
    <w:multiLevelType w:val="singleLevel"/>
    <w:tmpl w:val="00000003"/>
    <w:name w:val="WW8Num5"/>
    <w:lvl w:ilvl="0">
      <w:numFmt w:val="bullet"/>
      <w:lvlText w:val=""/>
      <w:lvlJc w:val="left"/>
      <w:pPr>
        <w:tabs>
          <w:tab w:val="num" w:pos="0"/>
        </w:tabs>
        <w:ind w:left="720" w:hanging="360"/>
      </w:pPr>
      <w:rPr>
        <w:rFonts w:ascii="Wingdings" w:hAnsi="Wingdings" w:cs="Symbol" w:hint="default"/>
      </w:rPr>
    </w:lvl>
  </w:abstractNum>
  <w:abstractNum w:abstractNumId="7" w15:restartNumberingAfterBreak="0">
    <w:nsid w:val="00000004"/>
    <w:multiLevelType w:val="singleLevel"/>
    <w:tmpl w:val="00000004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Calibri" w:hint="default"/>
      </w:rPr>
    </w:lvl>
  </w:abstractNum>
  <w:abstractNum w:abstractNumId="8" w15:restartNumberingAfterBreak="0">
    <w:nsid w:val="00000005"/>
    <w:multiLevelType w:val="singleLevel"/>
    <w:tmpl w:val="00000005"/>
    <w:name w:val="WW8Num7"/>
    <w:lvl w:ilvl="0">
      <w:start w:val="5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hint="default"/>
      </w:rPr>
    </w:lvl>
  </w:abstractNum>
  <w:abstractNum w:abstractNumId="9" w15:restartNumberingAfterBreak="0">
    <w:nsid w:val="0262208A"/>
    <w:multiLevelType w:val="hybridMultilevel"/>
    <w:tmpl w:val="01962DD2"/>
    <w:lvl w:ilvl="0" w:tplc="1DDE529E">
      <w:start w:val="1"/>
      <w:numFmt w:val="lowerLetter"/>
      <w:lvlText w:val="%1)"/>
      <w:lvlJc w:val="left"/>
      <w:pPr>
        <w:ind w:left="36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6E36493"/>
    <w:multiLevelType w:val="multilevel"/>
    <w:tmpl w:val="0409001F"/>
    <w:styleLink w:val="ListezweiEbenen"/>
    <w:lvl w:ilvl="0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/>
        <w:b/>
        <w:bCs/>
        <w:color w:val="262626" w:themeColor="text1" w:themeTint="D9"/>
        <w:sz w:val="19"/>
        <w:szCs w:val="19"/>
      </w:rPr>
    </w:lvl>
    <w:lvl w:ilvl="1">
      <w:start w:val="1"/>
      <w:numFmt w:val="bullet"/>
      <w:lvlText w:val=""/>
      <w:lvlJc w:val="left"/>
      <w:pPr>
        <w:ind w:left="1076" w:hanging="432"/>
      </w:pPr>
      <w:rPr>
        <w:rFonts w:ascii="Symbol" w:hAnsi="Symbol" w:hint="default"/>
        <w:color w:val="ADCE60"/>
        <w:sz w:val="19"/>
      </w:rPr>
    </w:lvl>
    <w:lvl w:ilvl="2">
      <w:start w:val="1"/>
      <w:numFmt w:val="decimal"/>
      <w:lvlText w:val="%1.%2.%3."/>
      <w:lvlJc w:val="left"/>
      <w:pPr>
        <w:ind w:left="1508" w:hanging="504"/>
      </w:pPr>
    </w:lvl>
    <w:lvl w:ilvl="3">
      <w:start w:val="1"/>
      <w:numFmt w:val="decimal"/>
      <w:lvlText w:val="%1.%2.%3.%4."/>
      <w:lvlJc w:val="left"/>
      <w:pPr>
        <w:ind w:left="2012" w:hanging="648"/>
      </w:pPr>
    </w:lvl>
    <w:lvl w:ilvl="4">
      <w:start w:val="1"/>
      <w:numFmt w:val="decimal"/>
      <w:lvlText w:val="%1.%2.%3.%4.%5."/>
      <w:lvlJc w:val="left"/>
      <w:pPr>
        <w:ind w:left="2516" w:hanging="792"/>
      </w:pPr>
    </w:lvl>
    <w:lvl w:ilvl="5">
      <w:start w:val="1"/>
      <w:numFmt w:val="decimal"/>
      <w:lvlText w:val="%1.%2.%3.%4.%5.%6."/>
      <w:lvlJc w:val="left"/>
      <w:pPr>
        <w:ind w:left="3020" w:hanging="936"/>
      </w:pPr>
    </w:lvl>
    <w:lvl w:ilvl="6">
      <w:start w:val="1"/>
      <w:numFmt w:val="decimal"/>
      <w:lvlText w:val="%1.%2.%3.%4.%5.%6.%7."/>
      <w:lvlJc w:val="left"/>
      <w:pPr>
        <w:ind w:left="3524" w:hanging="1080"/>
      </w:pPr>
    </w:lvl>
    <w:lvl w:ilvl="7">
      <w:start w:val="1"/>
      <w:numFmt w:val="decimal"/>
      <w:lvlText w:val="%1.%2.%3.%4.%5.%6.%7.%8."/>
      <w:lvlJc w:val="left"/>
      <w:pPr>
        <w:ind w:left="4028" w:hanging="1224"/>
      </w:pPr>
    </w:lvl>
    <w:lvl w:ilvl="8">
      <w:start w:val="1"/>
      <w:numFmt w:val="decimal"/>
      <w:lvlText w:val="%1.%2.%3.%4.%5.%6.%7.%8.%9."/>
      <w:lvlJc w:val="left"/>
      <w:pPr>
        <w:ind w:left="4604" w:hanging="1440"/>
      </w:pPr>
    </w:lvl>
  </w:abstractNum>
  <w:abstractNum w:abstractNumId="11" w15:restartNumberingAfterBreak="0">
    <w:nsid w:val="0B544439"/>
    <w:multiLevelType w:val="multilevel"/>
    <w:tmpl w:val="B434A976"/>
    <w:lvl w:ilvl="0">
      <w:start w:val="1"/>
      <w:numFmt w:val="bullet"/>
      <w:lvlText w:val=""/>
      <w:lvlJc w:val="left"/>
      <w:pPr>
        <w:tabs>
          <w:tab w:val="num" w:pos="624"/>
        </w:tabs>
        <w:ind w:left="624" w:hanging="284"/>
      </w:pPr>
      <w:rPr>
        <w:rFonts w:ascii="Symbol" w:hAnsi="Symbol" w:hint="default"/>
        <w:b/>
        <w:bCs/>
        <w:i w:val="0"/>
        <w:iCs w:val="0"/>
        <w:color w:val="7F7F7F" w:themeColor="text1" w:themeTint="8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13F4B21"/>
    <w:multiLevelType w:val="multilevel"/>
    <w:tmpl w:val="12A6D876"/>
    <w:lvl w:ilvl="0">
      <w:start w:val="1"/>
      <w:numFmt w:val="bullet"/>
      <w:lvlText w:val="—"/>
      <w:lvlJc w:val="left"/>
      <w:pPr>
        <w:tabs>
          <w:tab w:val="num" w:pos="993"/>
        </w:tabs>
        <w:ind w:left="993" w:hanging="284"/>
      </w:pPr>
      <w:rPr>
        <w:rFonts w:ascii="Calibri" w:hAnsi="Calibri" w:hint="default"/>
        <w:b/>
        <w:bCs/>
        <w:i w:val="0"/>
        <w:iCs w:val="0"/>
        <w:color w:val="808080" w:themeColor="background1" w:themeShade="80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8913B34"/>
    <w:multiLevelType w:val="multilevel"/>
    <w:tmpl w:val="B3380114"/>
    <w:lvl w:ilvl="0">
      <w:start w:val="1"/>
      <w:numFmt w:val="bullet"/>
      <w:lvlText w:val="—"/>
      <w:lvlJc w:val="left"/>
      <w:pPr>
        <w:tabs>
          <w:tab w:val="num" w:pos="624"/>
        </w:tabs>
        <w:ind w:left="624" w:hanging="284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675A3E"/>
    <w:multiLevelType w:val="hybridMultilevel"/>
    <w:tmpl w:val="6D44664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1821AD"/>
    <w:multiLevelType w:val="multilevel"/>
    <w:tmpl w:val="015C8812"/>
    <w:styleLink w:val="ListeANU"/>
    <w:lvl w:ilvl="0">
      <w:start w:val="1"/>
      <w:numFmt w:val="decimal"/>
      <w:lvlText w:val="%1"/>
      <w:lvlJc w:val="left"/>
      <w:pPr>
        <w:ind w:left="720" w:hanging="360"/>
      </w:pPr>
      <w:rPr>
        <w:rFonts w:asciiTheme="majorHAnsi" w:hAnsiTheme="majorHAnsi" w:hint="default"/>
        <w:color w:val="262626" w:themeColor="text1" w:themeTint="D9"/>
        <w:sz w:val="19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DCE6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2764B4E"/>
    <w:multiLevelType w:val="multilevel"/>
    <w:tmpl w:val="3368755E"/>
    <w:lvl w:ilvl="0">
      <w:start w:val="1"/>
      <w:numFmt w:val="bullet"/>
      <w:lvlText w:val=""/>
      <w:lvlJc w:val="left"/>
      <w:pPr>
        <w:ind w:left="720" w:hanging="380"/>
      </w:pPr>
      <w:rPr>
        <w:rFonts w:ascii="Symbol" w:hAnsi="Symbol" w:hint="default"/>
        <w:color w:val="262626" w:themeColor="text1" w:themeTint="D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3A53BA7"/>
    <w:multiLevelType w:val="multilevel"/>
    <w:tmpl w:val="5C3021A0"/>
    <w:lvl w:ilvl="0">
      <w:start w:val="1"/>
      <w:numFmt w:val="decimal"/>
      <w:pStyle w:val="Listesortiert1"/>
      <w:lvlText w:val="%1."/>
      <w:lvlJc w:val="left"/>
      <w:pPr>
        <w:tabs>
          <w:tab w:val="num" w:pos="1245"/>
        </w:tabs>
        <w:ind w:left="1245" w:hanging="283"/>
      </w:pPr>
      <w:rPr>
        <w:rFonts w:asciiTheme="majorHAnsi" w:hAnsiTheme="majorHAns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lowerLetter"/>
      <w:lvlText w:val="%2)"/>
      <w:lvlJc w:val="left"/>
      <w:pPr>
        <w:ind w:left="1285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645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5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5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5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5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5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5" w:hanging="360"/>
      </w:pPr>
      <w:rPr>
        <w:rFonts w:hint="default"/>
      </w:rPr>
    </w:lvl>
  </w:abstractNum>
  <w:abstractNum w:abstractNumId="18" w15:restartNumberingAfterBreak="0">
    <w:nsid w:val="248079C3"/>
    <w:multiLevelType w:val="hybridMultilevel"/>
    <w:tmpl w:val="EC620FE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ED5FCB"/>
    <w:multiLevelType w:val="multilevel"/>
    <w:tmpl w:val="35C63E04"/>
    <w:lvl w:ilvl="0">
      <w:start w:val="1"/>
      <w:numFmt w:val="bullet"/>
      <w:lvlText w:val=""/>
      <w:lvlPicBulletId w:val="1"/>
      <w:lvlJc w:val="left"/>
      <w:pPr>
        <w:tabs>
          <w:tab w:val="num" w:pos="1134"/>
        </w:tabs>
        <w:ind w:left="1418" w:hanging="709"/>
      </w:pPr>
      <w:rPr>
        <w:rFonts w:ascii="Symbol" w:hAnsi="Symbol" w:hint="default"/>
        <w:b w:val="0"/>
        <w:bCs w:val="0"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5893317"/>
    <w:multiLevelType w:val="multilevel"/>
    <w:tmpl w:val="9CD2D4A4"/>
    <w:lvl w:ilvl="0">
      <w:start w:val="1"/>
      <w:numFmt w:val="bullet"/>
      <w:lvlText w:val="—"/>
      <w:lvlJc w:val="left"/>
      <w:pPr>
        <w:tabs>
          <w:tab w:val="num" w:pos="624"/>
        </w:tabs>
        <w:ind w:left="624" w:hanging="284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C057CB1"/>
    <w:multiLevelType w:val="multilevel"/>
    <w:tmpl w:val="F716C1C2"/>
    <w:lvl w:ilvl="0">
      <w:start w:val="1"/>
      <w:numFmt w:val="bullet"/>
      <w:lvlText w:val="—"/>
      <w:lvlJc w:val="left"/>
      <w:pPr>
        <w:tabs>
          <w:tab w:val="num" w:pos="624"/>
        </w:tabs>
        <w:ind w:left="624" w:hanging="284"/>
      </w:pPr>
      <w:rPr>
        <w:rFonts w:ascii="Calibri" w:hAnsi="Calibri" w:hint="default"/>
        <w:b/>
        <w:bCs/>
        <w:i w:val="0"/>
        <w:iCs w:val="0"/>
        <w:color w:val="808080" w:themeColor="background1" w:themeShade="80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FAD3D36"/>
    <w:multiLevelType w:val="hybridMultilevel"/>
    <w:tmpl w:val="5122F37C"/>
    <w:lvl w:ilvl="0" w:tplc="018CD782">
      <w:start w:val="3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2227DFC"/>
    <w:multiLevelType w:val="multilevel"/>
    <w:tmpl w:val="3740114E"/>
    <w:lvl w:ilvl="0">
      <w:start w:val="1"/>
      <w:numFmt w:val="bullet"/>
      <w:lvlText w:val=""/>
      <w:lvlJc w:val="left"/>
      <w:pPr>
        <w:tabs>
          <w:tab w:val="num" w:pos="624"/>
        </w:tabs>
        <w:ind w:left="624" w:hanging="227"/>
      </w:pPr>
      <w:rPr>
        <w:rFonts w:ascii="Symbol" w:hAnsi="Symbol" w:hint="default"/>
        <w:b/>
        <w:bCs/>
        <w:i w:val="0"/>
        <w:iCs w:val="0"/>
        <w:color w:val="86B819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4380819"/>
    <w:multiLevelType w:val="hybridMultilevel"/>
    <w:tmpl w:val="A0986B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5261E19"/>
    <w:multiLevelType w:val="multilevel"/>
    <w:tmpl w:val="F50458FA"/>
    <w:lvl w:ilvl="0">
      <w:start w:val="1"/>
      <w:numFmt w:val="bullet"/>
      <w:lvlText w:val="—"/>
      <w:lvlJc w:val="left"/>
      <w:pPr>
        <w:tabs>
          <w:tab w:val="num" w:pos="993"/>
        </w:tabs>
        <w:ind w:left="993" w:hanging="284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7E9377F"/>
    <w:multiLevelType w:val="multilevel"/>
    <w:tmpl w:val="F50458FA"/>
    <w:lvl w:ilvl="0">
      <w:start w:val="1"/>
      <w:numFmt w:val="bullet"/>
      <w:lvlText w:val="—"/>
      <w:lvlJc w:val="left"/>
      <w:pPr>
        <w:tabs>
          <w:tab w:val="num" w:pos="993"/>
        </w:tabs>
        <w:ind w:left="993" w:hanging="284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8BB0FFB"/>
    <w:multiLevelType w:val="hybridMultilevel"/>
    <w:tmpl w:val="66DEB3A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B137E6A"/>
    <w:multiLevelType w:val="hybridMultilevel"/>
    <w:tmpl w:val="0980F126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3DB20D20"/>
    <w:multiLevelType w:val="multilevel"/>
    <w:tmpl w:val="2D9ADF1C"/>
    <w:lvl w:ilvl="0">
      <w:start w:val="1"/>
      <w:numFmt w:val="bullet"/>
      <w:lvlText w:val=""/>
      <w:lvlJc w:val="left"/>
      <w:pPr>
        <w:ind w:left="720" w:hanging="380"/>
      </w:pPr>
      <w:rPr>
        <w:rFonts w:ascii="Symbol" w:hAnsi="Symbol" w:hint="default"/>
        <w:color w:val="FF66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2BE40B0"/>
    <w:multiLevelType w:val="hybridMultilevel"/>
    <w:tmpl w:val="B6AC5886"/>
    <w:lvl w:ilvl="0" w:tplc="3D8692B6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48261F3"/>
    <w:multiLevelType w:val="multilevel"/>
    <w:tmpl w:val="C5583E60"/>
    <w:styleLink w:val="Listeeinfach"/>
    <w:lvl w:ilvl="0">
      <w:start w:val="1"/>
      <w:numFmt w:val="decimal"/>
      <w:lvlText w:val="%1."/>
      <w:lvlJc w:val="left"/>
      <w:pPr>
        <w:tabs>
          <w:tab w:val="num" w:pos="284"/>
        </w:tabs>
        <w:ind w:left="425" w:hanging="425"/>
      </w:pPr>
      <w:rPr>
        <w:rFonts w:hint="default"/>
        <w:b w:val="0"/>
        <w:bCs w:val="0"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453B34CE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45ED6349"/>
    <w:multiLevelType w:val="hybridMultilevel"/>
    <w:tmpl w:val="1F486718"/>
    <w:lvl w:ilvl="0" w:tplc="04070011">
      <w:start w:val="1"/>
      <w:numFmt w:val="decimal"/>
      <w:lvlText w:val="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CC852FF"/>
    <w:multiLevelType w:val="hybridMultilevel"/>
    <w:tmpl w:val="C7F0EF50"/>
    <w:lvl w:ilvl="0" w:tplc="4AF037E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06745DD"/>
    <w:multiLevelType w:val="hybridMultilevel"/>
    <w:tmpl w:val="A4D89B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35B09BD"/>
    <w:multiLevelType w:val="multilevel"/>
    <w:tmpl w:val="8A02DF6A"/>
    <w:lvl w:ilvl="0">
      <w:start w:val="1"/>
      <w:numFmt w:val="bullet"/>
      <w:lvlText w:val="—"/>
      <w:lvlJc w:val="left"/>
      <w:pPr>
        <w:tabs>
          <w:tab w:val="num" w:pos="993"/>
        </w:tabs>
        <w:ind w:left="993" w:hanging="284"/>
      </w:pPr>
      <w:rPr>
        <w:rFonts w:ascii="Calibri" w:hAnsi="Calibri" w:hint="default"/>
        <w:b/>
        <w:bCs/>
        <w:i w:val="0"/>
        <w:iCs w:val="0"/>
        <w:color w:val="7F7F7F" w:themeColor="text1" w:themeTint="80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41F770A"/>
    <w:multiLevelType w:val="hybridMultilevel"/>
    <w:tmpl w:val="40964562"/>
    <w:lvl w:ilvl="0" w:tplc="0A6E6286">
      <w:start w:val="1"/>
      <w:numFmt w:val="bullet"/>
      <w:pStyle w:val="HinweisPfeil"/>
      <w:lvlText w:val=""/>
      <w:lvlJc w:val="left"/>
      <w:pPr>
        <w:ind w:left="720" w:hanging="380"/>
      </w:pPr>
      <w:rPr>
        <w:rFonts w:ascii="Symbol" w:hAnsi="Symbol" w:hint="default"/>
        <w:color w:val="0A491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6780EA8"/>
    <w:multiLevelType w:val="hybridMultilevel"/>
    <w:tmpl w:val="19C27D2C"/>
    <w:lvl w:ilvl="0" w:tplc="5A4C8E06">
      <w:start w:val="1"/>
      <w:numFmt w:val="bullet"/>
      <w:pStyle w:val="Listesortiert2"/>
      <w:lvlText w:val="—"/>
      <w:lvlJc w:val="left"/>
      <w:pPr>
        <w:tabs>
          <w:tab w:val="num" w:pos="992"/>
        </w:tabs>
        <w:ind w:left="992" w:hanging="283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DDA460F"/>
    <w:multiLevelType w:val="hybridMultilevel"/>
    <w:tmpl w:val="E3D88E96"/>
    <w:lvl w:ilvl="0" w:tplc="D6AE4D10">
      <w:start w:val="1"/>
      <w:numFmt w:val="bullet"/>
      <w:pStyle w:val="Aufzhlungszeichen2"/>
      <w:lvlText w:val=""/>
      <w:lvlJc w:val="left"/>
      <w:pPr>
        <w:tabs>
          <w:tab w:val="num" w:pos="567"/>
        </w:tabs>
        <w:ind w:left="567" w:hanging="284"/>
      </w:pPr>
      <w:rPr>
        <w:rFonts w:ascii="Symbol" w:hAnsi="Symbol" w:hint="default"/>
        <w:color w:val="ADCE6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E74633E"/>
    <w:multiLevelType w:val="multilevel"/>
    <w:tmpl w:val="81AABD6A"/>
    <w:lvl w:ilvl="0">
      <w:start w:val="1"/>
      <w:numFmt w:val="bullet"/>
      <w:lvlText w:val="—"/>
      <w:lvlJc w:val="left"/>
      <w:pPr>
        <w:tabs>
          <w:tab w:val="num" w:pos="624"/>
        </w:tabs>
        <w:ind w:left="624" w:hanging="284"/>
      </w:pPr>
      <w:rPr>
        <w:rFonts w:ascii="Calibri" w:hAnsi="Calibri" w:hint="default"/>
        <w:b/>
        <w:bCs/>
        <w:i w:val="0"/>
        <w:iCs w:val="0"/>
        <w:color w:val="7F7F7F" w:themeColor="text1" w:themeTint="80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EE82E8C"/>
    <w:multiLevelType w:val="hybridMultilevel"/>
    <w:tmpl w:val="130AC6B0"/>
    <w:lvl w:ilvl="0" w:tplc="1A76958E">
      <w:start w:val="1"/>
      <w:numFmt w:val="decimal"/>
      <w:pStyle w:val="TabelleAufzhlung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/>
        <w:bCs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2E004CE"/>
    <w:multiLevelType w:val="hybridMultilevel"/>
    <w:tmpl w:val="55CCDE6C"/>
    <w:lvl w:ilvl="0" w:tplc="9968B07E">
      <w:start w:val="1"/>
      <w:numFmt w:val="bullet"/>
      <w:pStyle w:val="Listeunsortiert"/>
      <w:lvlText w:val="—"/>
      <w:lvlJc w:val="left"/>
      <w:pPr>
        <w:tabs>
          <w:tab w:val="num" w:pos="567"/>
        </w:tabs>
        <w:ind w:left="567" w:hanging="283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5E976A3"/>
    <w:multiLevelType w:val="hybridMultilevel"/>
    <w:tmpl w:val="29DAD55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80420B2"/>
    <w:multiLevelType w:val="multilevel"/>
    <w:tmpl w:val="0409001D"/>
    <w:styleLink w:val="Aufzaehlung"/>
    <w:lvl w:ilvl="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b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5" w15:restartNumberingAfterBreak="0">
    <w:nsid w:val="6902469F"/>
    <w:multiLevelType w:val="multilevel"/>
    <w:tmpl w:val="CF7EA8E6"/>
    <w:lvl w:ilvl="0">
      <w:start w:val="1"/>
      <w:numFmt w:val="bullet"/>
      <w:lvlText w:val="—"/>
      <w:lvlJc w:val="left"/>
      <w:pPr>
        <w:tabs>
          <w:tab w:val="num" w:pos="624"/>
        </w:tabs>
        <w:ind w:left="624" w:hanging="284"/>
      </w:pPr>
      <w:rPr>
        <w:rFonts w:ascii="Calibri" w:hAnsi="Calibri" w:hint="default"/>
        <w:b/>
        <w:bCs/>
        <w:i w:val="0"/>
        <w:iCs w:val="0"/>
        <w:color w:val="7F7F7F" w:themeColor="text1" w:themeTint="80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B864775"/>
    <w:multiLevelType w:val="multilevel"/>
    <w:tmpl w:val="35C63E04"/>
    <w:lvl w:ilvl="0">
      <w:start w:val="1"/>
      <w:numFmt w:val="bullet"/>
      <w:lvlText w:val=""/>
      <w:lvlPicBulletId w:val="1"/>
      <w:lvlJc w:val="left"/>
      <w:pPr>
        <w:tabs>
          <w:tab w:val="num" w:pos="1134"/>
        </w:tabs>
        <w:ind w:left="1418" w:hanging="709"/>
      </w:pPr>
      <w:rPr>
        <w:rFonts w:ascii="Symbol" w:hAnsi="Symbol" w:hint="default"/>
        <w:b w:val="0"/>
        <w:bCs w:val="0"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1AE725B"/>
    <w:multiLevelType w:val="multilevel"/>
    <w:tmpl w:val="BD5ABC6C"/>
    <w:lvl w:ilvl="0">
      <w:start w:val="1"/>
      <w:numFmt w:val="bullet"/>
      <w:lvlText w:val=""/>
      <w:lvlJc w:val="left"/>
      <w:pPr>
        <w:tabs>
          <w:tab w:val="num" w:pos="624"/>
        </w:tabs>
        <w:ind w:left="624" w:hanging="227"/>
      </w:pPr>
      <w:rPr>
        <w:rFonts w:ascii="Symbol" w:hAnsi="Symbol" w:hint="default"/>
        <w:b/>
        <w:bCs/>
        <w:i w:val="0"/>
        <w:iCs w:val="0"/>
        <w:color w:val="7F7F7F" w:themeColor="text1" w:themeTint="8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5A165C6"/>
    <w:multiLevelType w:val="multilevel"/>
    <w:tmpl w:val="1534C49C"/>
    <w:lvl w:ilvl="0">
      <w:start w:val="1"/>
      <w:numFmt w:val="bullet"/>
      <w:lvlText w:val="—"/>
      <w:lvlJc w:val="left"/>
      <w:pPr>
        <w:tabs>
          <w:tab w:val="num" w:pos="851"/>
        </w:tabs>
        <w:ind w:left="851" w:hanging="256"/>
      </w:pPr>
      <w:rPr>
        <w:rFonts w:ascii="Calibri" w:hAnsi="Calibri" w:hint="default"/>
        <w:b/>
        <w:bCs/>
        <w:i w:val="0"/>
        <w:iCs w:val="0"/>
        <w:color w:val="262626" w:themeColor="text1" w:themeTint="D9"/>
        <w:sz w:val="19"/>
        <w:szCs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74E3499"/>
    <w:multiLevelType w:val="hybridMultilevel"/>
    <w:tmpl w:val="C7F0EF50"/>
    <w:lvl w:ilvl="0" w:tplc="4AF037E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B6D5DAA"/>
    <w:multiLevelType w:val="multilevel"/>
    <w:tmpl w:val="2B0E3FA0"/>
    <w:lvl w:ilvl="0">
      <w:start w:val="1"/>
      <w:numFmt w:val="bullet"/>
      <w:lvlText w:val=""/>
      <w:lvlJc w:val="left"/>
      <w:pPr>
        <w:ind w:left="720" w:hanging="380"/>
      </w:pPr>
      <w:rPr>
        <w:rFonts w:ascii="Symbol" w:hAnsi="Symbol" w:hint="default"/>
        <w:color w:val="E36C0A" w:themeColor="accent6" w:themeShade="BF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DB018FD"/>
    <w:multiLevelType w:val="hybridMultilevel"/>
    <w:tmpl w:val="9A80BC4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51784166">
    <w:abstractNumId w:val="44"/>
  </w:num>
  <w:num w:numId="2" w16cid:durableId="1026559459">
    <w:abstractNumId w:val="10"/>
  </w:num>
  <w:num w:numId="3" w16cid:durableId="643583922">
    <w:abstractNumId w:val="31"/>
  </w:num>
  <w:num w:numId="4" w16cid:durableId="954169692">
    <w:abstractNumId w:val="3"/>
  </w:num>
  <w:num w:numId="5" w16cid:durableId="1126847554">
    <w:abstractNumId w:val="1"/>
  </w:num>
  <w:num w:numId="6" w16cid:durableId="66537979">
    <w:abstractNumId w:val="2"/>
  </w:num>
  <w:num w:numId="7" w16cid:durableId="1871214456">
    <w:abstractNumId w:val="0"/>
  </w:num>
  <w:num w:numId="8" w16cid:durableId="1741363818">
    <w:abstractNumId w:val="39"/>
  </w:num>
  <w:num w:numId="9" w16cid:durableId="1231817150">
    <w:abstractNumId w:val="15"/>
  </w:num>
  <w:num w:numId="10" w16cid:durableId="2122677587">
    <w:abstractNumId w:val="38"/>
  </w:num>
  <w:num w:numId="11" w16cid:durableId="1244753115">
    <w:abstractNumId w:val="17"/>
  </w:num>
  <w:num w:numId="12" w16cid:durableId="599220984">
    <w:abstractNumId w:val="42"/>
  </w:num>
  <w:num w:numId="13" w16cid:durableId="114911236">
    <w:abstractNumId w:val="23"/>
  </w:num>
  <w:num w:numId="14" w16cid:durableId="108357600">
    <w:abstractNumId w:val="5"/>
  </w:num>
  <w:num w:numId="15" w16cid:durableId="1008631639">
    <w:abstractNumId w:val="4"/>
  </w:num>
  <w:num w:numId="16" w16cid:durableId="69811600">
    <w:abstractNumId w:val="6"/>
  </w:num>
  <w:num w:numId="17" w16cid:durableId="221600184">
    <w:abstractNumId w:val="22"/>
  </w:num>
  <w:num w:numId="18" w16cid:durableId="1612467883">
    <w:abstractNumId w:val="47"/>
  </w:num>
  <w:num w:numId="19" w16cid:durableId="775173254">
    <w:abstractNumId w:val="11"/>
  </w:num>
  <w:num w:numId="20" w16cid:durableId="1368413854">
    <w:abstractNumId w:val="45"/>
  </w:num>
  <w:num w:numId="21" w16cid:durableId="240219729">
    <w:abstractNumId w:val="40"/>
  </w:num>
  <w:num w:numId="22" w16cid:durableId="1164051573">
    <w:abstractNumId w:val="19"/>
  </w:num>
  <w:num w:numId="23" w16cid:durableId="1087849340">
    <w:abstractNumId w:val="46"/>
  </w:num>
  <w:num w:numId="24" w16cid:durableId="1108504548">
    <w:abstractNumId w:val="12"/>
  </w:num>
  <w:num w:numId="25" w16cid:durableId="614681623">
    <w:abstractNumId w:val="36"/>
  </w:num>
  <w:num w:numId="26" w16cid:durableId="1242640770">
    <w:abstractNumId w:val="37"/>
  </w:num>
  <w:num w:numId="27" w16cid:durableId="387607659">
    <w:abstractNumId w:val="21"/>
  </w:num>
  <w:num w:numId="28" w16cid:durableId="1860926666">
    <w:abstractNumId w:val="29"/>
  </w:num>
  <w:num w:numId="29" w16cid:durableId="1738478259">
    <w:abstractNumId w:val="41"/>
  </w:num>
  <w:num w:numId="30" w16cid:durableId="803041712">
    <w:abstractNumId w:val="32"/>
  </w:num>
  <w:num w:numId="31" w16cid:durableId="1853101244">
    <w:abstractNumId w:val="20"/>
  </w:num>
  <w:num w:numId="32" w16cid:durableId="2826867">
    <w:abstractNumId w:val="26"/>
  </w:num>
  <w:num w:numId="33" w16cid:durableId="175655785">
    <w:abstractNumId w:val="13"/>
  </w:num>
  <w:num w:numId="34" w16cid:durableId="687636128">
    <w:abstractNumId w:val="25"/>
  </w:num>
  <w:num w:numId="35" w16cid:durableId="970986494">
    <w:abstractNumId w:val="48"/>
  </w:num>
  <w:num w:numId="36" w16cid:durableId="958683645">
    <w:abstractNumId w:val="16"/>
  </w:num>
  <w:num w:numId="37" w16cid:durableId="1453941900">
    <w:abstractNumId w:val="50"/>
  </w:num>
  <w:num w:numId="38" w16cid:durableId="463932983">
    <w:abstractNumId w:val="30"/>
  </w:num>
  <w:num w:numId="39" w16cid:durableId="985360777">
    <w:abstractNumId w:val="43"/>
  </w:num>
  <w:num w:numId="40" w16cid:durableId="1882132480">
    <w:abstractNumId w:val="28"/>
  </w:num>
  <w:num w:numId="41" w16cid:durableId="680398400">
    <w:abstractNumId w:val="49"/>
  </w:num>
  <w:num w:numId="42" w16cid:durableId="1895386294">
    <w:abstractNumId w:val="34"/>
  </w:num>
  <w:num w:numId="43" w16cid:durableId="435947119">
    <w:abstractNumId w:val="33"/>
  </w:num>
  <w:num w:numId="44" w16cid:durableId="186590010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740326664">
    <w:abstractNumId w:val="27"/>
  </w:num>
  <w:num w:numId="46" w16cid:durableId="400955806">
    <w:abstractNumId w:val="51"/>
  </w:num>
  <w:num w:numId="47" w16cid:durableId="860708563">
    <w:abstractNumId w:val="18"/>
  </w:num>
  <w:num w:numId="48" w16cid:durableId="1895039843">
    <w:abstractNumId w:val="24"/>
  </w:num>
  <w:num w:numId="49" w16cid:durableId="1719158406">
    <w:abstractNumId w:val="14"/>
  </w:num>
  <w:num w:numId="50" w16cid:durableId="14353531">
    <w:abstractNumId w:val="3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2125F"/>
    <w:rsid w:val="000043BC"/>
    <w:rsid w:val="00011BCA"/>
    <w:rsid w:val="0001296A"/>
    <w:rsid w:val="00020129"/>
    <w:rsid w:val="000317F5"/>
    <w:rsid w:val="00042F25"/>
    <w:rsid w:val="0005190C"/>
    <w:rsid w:val="000542EC"/>
    <w:rsid w:val="00057D38"/>
    <w:rsid w:val="00065DB7"/>
    <w:rsid w:val="00065F4E"/>
    <w:rsid w:val="000670B1"/>
    <w:rsid w:val="00070C9D"/>
    <w:rsid w:val="000737D1"/>
    <w:rsid w:val="00073A9F"/>
    <w:rsid w:val="0008116C"/>
    <w:rsid w:val="000814E3"/>
    <w:rsid w:val="00084E0C"/>
    <w:rsid w:val="000857CF"/>
    <w:rsid w:val="000915C7"/>
    <w:rsid w:val="00094915"/>
    <w:rsid w:val="000952D3"/>
    <w:rsid w:val="000A7E2D"/>
    <w:rsid w:val="000B12AC"/>
    <w:rsid w:val="000B6223"/>
    <w:rsid w:val="000C38E0"/>
    <w:rsid w:val="000C518C"/>
    <w:rsid w:val="000C5784"/>
    <w:rsid w:val="0010094B"/>
    <w:rsid w:val="001043EE"/>
    <w:rsid w:val="00107431"/>
    <w:rsid w:val="00115A68"/>
    <w:rsid w:val="001161D0"/>
    <w:rsid w:val="001253B7"/>
    <w:rsid w:val="00147330"/>
    <w:rsid w:val="0016033E"/>
    <w:rsid w:val="00181EF2"/>
    <w:rsid w:val="00190510"/>
    <w:rsid w:val="0019416C"/>
    <w:rsid w:val="001A520E"/>
    <w:rsid w:val="001B3042"/>
    <w:rsid w:val="001B7940"/>
    <w:rsid w:val="001C38BF"/>
    <w:rsid w:val="001E12AF"/>
    <w:rsid w:val="0020194F"/>
    <w:rsid w:val="00201E4B"/>
    <w:rsid w:val="00213D49"/>
    <w:rsid w:val="002153BB"/>
    <w:rsid w:val="00216651"/>
    <w:rsid w:val="00230C34"/>
    <w:rsid w:val="0024266C"/>
    <w:rsid w:val="00277071"/>
    <w:rsid w:val="002800CE"/>
    <w:rsid w:val="00281C33"/>
    <w:rsid w:val="00293077"/>
    <w:rsid w:val="00296C76"/>
    <w:rsid w:val="002A0E1A"/>
    <w:rsid w:val="002A2A53"/>
    <w:rsid w:val="002A63B6"/>
    <w:rsid w:val="002B08BA"/>
    <w:rsid w:val="002B1832"/>
    <w:rsid w:val="002B594D"/>
    <w:rsid w:val="002B7608"/>
    <w:rsid w:val="002D5B81"/>
    <w:rsid w:val="002D6D3C"/>
    <w:rsid w:val="002E6181"/>
    <w:rsid w:val="003011F3"/>
    <w:rsid w:val="00301D6E"/>
    <w:rsid w:val="003023E7"/>
    <w:rsid w:val="003061F0"/>
    <w:rsid w:val="00310C6D"/>
    <w:rsid w:val="00316551"/>
    <w:rsid w:val="00323745"/>
    <w:rsid w:val="003320E8"/>
    <w:rsid w:val="00333CA8"/>
    <w:rsid w:val="00333D34"/>
    <w:rsid w:val="00334D78"/>
    <w:rsid w:val="00340CFC"/>
    <w:rsid w:val="00340F83"/>
    <w:rsid w:val="003522B0"/>
    <w:rsid w:val="00355B5C"/>
    <w:rsid w:val="00364CEA"/>
    <w:rsid w:val="00371644"/>
    <w:rsid w:val="00373F78"/>
    <w:rsid w:val="00383EB5"/>
    <w:rsid w:val="00392EC2"/>
    <w:rsid w:val="003936AA"/>
    <w:rsid w:val="00397586"/>
    <w:rsid w:val="003A73B5"/>
    <w:rsid w:val="003B62CE"/>
    <w:rsid w:val="003F5681"/>
    <w:rsid w:val="00400773"/>
    <w:rsid w:val="00411283"/>
    <w:rsid w:val="004152DE"/>
    <w:rsid w:val="004222EC"/>
    <w:rsid w:val="00426C46"/>
    <w:rsid w:val="0043172B"/>
    <w:rsid w:val="00445638"/>
    <w:rsid w:val="00445A48"/>
    <w:rsid w:val="00447B2E"/>
    <w:rsid w:val="00462CA5"/>
    <w:rsid w:val="004713B3"/>
    <w:rsid w:val="00476666"/>
    <w:rsid w:val="00481B2D"/>
    <w:rsid w:val="0049684E"/>
    <w:rsid w:val="004A1222"/>
    <w:rsid w:val="004A3F55"/>
    <w:rsid w:val="004B5FD8"/>
    <w:rsid w:val="004C223E"/>
    <w:rsid w:val="004D3A8D"/>
    <w:rsid w:val="004E23F2"/>
    <w:rsid w:val="004E6B90"/>
    <w:rsid w:val="0051795A"/>
    <w:rsid w:val="00521BE3"/>
    <w:rsid w:val="005255C3"/>
    <w:rsid w:val="00530B02"/>
    <w:rsid w:val="00535186"/>
    <w:rsid w:val="0054177F"/>
    <w:rsid w:val="00550DFF"/>
    <w:rsid w:val="00554D4E"/>
    <w:rsid w:val="005552E9"/>
    <w:rsid w:val="00564B10"/>
    <w:rsid w:val="0056617C"/>
    <w:rsid w:val="0057044C"/>
    <w:rsid w:val="00571601"/>
    <w:rsid w:val="00573031"/>
    <w:rsid w:val="00581F05"/>
    <w:rsid w:val="005954CA"/>
    <w:rsid w:val="00595B4E"/>
    <w:rsid w:val="005B0B8B"/>
    <w:rsid w:val="005D4450"/>
    <w:rsid w:val="005E22EC"/>
    <w:rsid w:val="005E2F5C"/>
    <w:rsid w:val="005E4EB9"/>
    <w:rsid w:val="005F24C5"/>
    <w:rsid w:val="005F330C"/>
    <w:rsid w:val="005F488A"/>
    <w:rsid w:val="0060522F"/>
    <w:rsid w:val="00606C93"/>
    <w:rsid w:val="006142D7"/>
    <w:rsid w:val="00621EAC"/>
    <w:rsid w:val="00622979"/>
    <w:rsid w:val="006238A6"/>
    <w:rsid w:val="006246AB"/>
    <w:rsid w:val="006306CD"/>
    <w:rsid w:val="00635445"/>
    <w:rsid w:val="006505BE"/>
    <w:rsid w:val="00656030"/>
    <w:rsid w:val="0065687F"/>
    <w:rsid w:val="006640F7"/>
    <w:rsid w:val="00666D7E"/>
    <w:rsid w:val="00666DA5"/>
    <w:rsid w:val="00681B62"/>
    <w:rsid w:val="00681D28"/>
    <w:rsid w:val="00684E8E"/>
    <w:rsid w:val="00693D1C"/>
    <w:rsid w:val="006A11D4"/>
    <w:rsid w:val="006B4871"/>
    <w:rsid w:val="006B48A4"/>
    <w:rsid w:val="006B7C16"/>
    <w:rsid w:val="006C40B9"/>
    <w:rsid w:val="006D25E2"/>
    <w:rsid w:val="006E0E76"/>
    <w:rsid w:val="006E3382"/>
    <w:rsid w:val="006F1AF6"/>
    <w:rsid w:val="006F2152"/>
    <w:rsid w:val="006F57D7"/>
    <w:rsid w:val="006F6859"/>
    <w:rsid w:val="006F7F06"/>
    <w:rsid w:val="00700250"/>
    <w:rsid w:val="00722C5B"/>
    <w:rsid w:val="00734D45"/>
    <w:rsid w:val="007365EA"/>
    <w:rsid w:val="00751A88"/>
    <w:rsid w:val="007529E6"/>
    <w:rsid w:val="007756A1"/>
    <w:rsid w:val="007939CA"/>
    <w:rsid w:val="007B7761"/>
    <w:rsid w:val="007C0136"/>
    <w:rsid w:val="007C69CF"/>
    <w:rsid w:val="007D68DD"/>
    <w:rsid w:val="007F01A3"/>
    <w:rsid w:val="007F17A1"/>
    <w:rsid w:val="007F1C84"/>
    <w:rsid w:val="007F622F"/>
    <w:rsid w:val="00800525"/>
    <w:rsid w:val="00806363"/>
    <w:rsid w:val="0081014B"/>
    <w:rsid w:val="00825E1A"/>
    <w:rsid w:val="0082709E"/>
    <w:rsid w:val="00842A85"/>
    <w:rsid w:val="00850CDE"/>
    <w:rsid w:val="008559B3"/>
    <w:rsid w:val="008567D9"/>
    <w:rsid w:val="00856A04"/>
    <w:rsid w:val="00860EBF"/>
    <w:rsid w:val="00861BEA"/>
    <w:rsid w:val="008725CC"/>
    <w:rsid w:val="008753AC"/>
    <w:rsid w:val="00883A56"/>
    <w:rsid w:val="008A2014"/>
    <w:rsid w:val="008B2584"/>
    <w:rsid w:val="008B6B62"/>
    <w:rsid w:val="008B7CF4"/>
    <w:rsid w:val="008C33A7"/>
    <w:rsid w:val="008C57F8"/>
    <w:rsid w:val="008D12EB"/>
    <w:rsid w:val="008D2917"/>
    <w:rsid w:val="008D7C71"/>
    <w:rsid w:val="008E1C88"/>
    <w:rsid w:val="008E66B3"/>
    <w:rsid w:val="008E759D"/>
    <w:rsid w:val="008F6A52"/>
    <w:rsid w:val="009023AF"/>
    <w:rsid w:val="00911A27"/>
    <w:rsid w:val="009257CF"/>
    <w:rsid w:val="00926980"/>
    <w:rsid w:val="0093689E"/>
    <w:rsid w:val="009405F2"/>
    <w:rsid w:val="0094454A"/>
    <w:rsid w:val="0094608C"/>
    <w:rsid w:val="009522A0"/>
    <w:rsid w:val="00962BC1"/>
    <w:rsid w:val="00973FBC"/>
    <w:rsid w:val="00974700"/>
    <w:rsid w:val="00982468"/>
    <w:rsid w:val="00983409"/>
    <w:rsid w:val="00984D5E"/>
    <w:rsid w:val="00987F1B"/>
    <w:rsid w:val="0099219D"/>
    <w:rsid w:val="00994E5E"/>
    <w:rsid w:val="00997899"/>
    <w:rsid w:val="009A0DC7"/>
    <w:rsid w:val="009A382F"/>
    <w:rsid w:val="009B133C"/>
    <w:rsid w:val="009B20D9"/>
    <w:rsid w:val="009B7881"/>
    <w:rsid w:val="009E684C"/>
    <w:rsid w:val="009E7F4E"/>
    <w:rsid w:val="009F7EA8"/>
    <w:rsid w:val="00A074C8"/>
    <w:rsid w:val="00A07708"/>
    <w:rsid w:val="00A127C3"/>
    <w:rsid w:val="00A13738"/>
    <w:rsid w:val="00A323F0"/>
    <w:rsid w:val="00A35591"/>
    <w:rsid w:val="00A43124"/>
    <w:rsid w:val="00A703B9"/>
    <w:rsid w:val="00A72366"/>
    <w:rsid w:val="00A84CF4"/>
    <w:rsid w:val="00AA03BD"/>
    <w:rsid w:val="00AB0FA5"/>
    <w:rsid w:val="00AB727F"/>
    <w:rsid w:val="00AC0F10"/>
    <w:rsid w:val="00AC75E6"/>
    <w:rsid w:val="00AF0630"/>
    <w:rsid w:val="00AF4515"/>
    <w:rsid w:val="00B159A4"/>
    <w:rsid w:val="00B25AD0"/>
    <w:rsid w:val="00B4033F"/>
    <w:rsid w:val="00B42E8F"/>
    <w:rsid w:val="00B45A04"/>
    <w:rsid w:val="00B54681"/>
    <w:rsid w:val="00B57869"/>
    <w:rsid w:val="00B630BB"/>
    <w:rsid w:val="00B64974"/>
    <w:rsid w:val="00B66E75"/>
    <w:rsid w:val="00B71BFB"/>
    <w:rsid w:val="00BA1EAA"/>
    <w:rsid w:val="00BA6069"/>
    <w:rsid w:val="00BB177E"/>
    <w:rsid w:val="00BB1C40"/>
    <w:rsid w:val="00BB5A3F"/>
    <w:rsid w:val="00BB7812"/>
    <w:rsid w:val="00BD670E"/>
    <w:rsid w:val="00BE3E94"/>
    <w:rsid w:val="00BE7070"/>
    <w:rsid w:val="00BF056E"/>
    <w:rsid w:val="00C00A4B"/>
    <w:rsid w:val="00C03089"/>
    <w:rsid w:val="00C06BCE"/>
    <w:rsid w:val="00C134BE"/>
    <w:rsid w:val="00C2125F"/>
    <w:rsid w:val="00C22131"/>
    <w:rsid w:val="00C22933"/>
    <w:rsid w:val="00C22B87"/>
    <w:rsid w:val="00C23A40"/>
    <w:rsid w:val="00C31C79"/>
    <w:rsid w:val="00C432B8"/>
    <w:rsid w:val="00C4738E"/>
    <w:rsid w:val="00C60446"/>
    <w:rsid w:val="00C60EC3"/>
    <w:rsid w:val="00C676B4"/>
    <w:rsid w:val="00C70C93"/>
    <w:rsid w:val="00C866A1"/>
    <w:rsid w:val="00CA4ACA"/>
    <w:rsid w:val="00CA56D8"/>
    <w:rsid w:val="00CC75D6"/>
    <w:rsid w:val="00CD0FC6"/>
    <w:rsid w:val="00CD2108"/>
    <w:rsid w:val="00CD25A2"/>
    <w:rsid w:val="00CE07A7"/>
    <w:rsid w:val="00CE7530"/>
    <w:rsid w:val="00CF228F"/>
    <w:rsid w:val="00D0767F"/>
    <w:rsid w:val="00D14B44"/>
    <w:rsid w:val="00D24B39"/>
    <w:rsid w:val="00D4363E"/>
    <w:rsid w:val="00D55227"/>
    <w:rsid w:val="00D55CDC"/>
    <w:rsid w:val="00D6253B"/>
    <w:rsid w:val="00D71426"/>
    <w:rsid w:val="00D740C7"/>
    <w:rsid w:val="00D740E4"/>
    <w:rsid w:val="00D76A13"/>
    <w:rsid w:val="00D91A4A"/>
    <w:rsid w:val="00D9457C"/>
    <w:rsid w:val="00DA0831"/>
    <w:rsid w:val="00DA27E4"/>
    <w:rsid w:val="00DA3E0F"/>
    <w:rsid w:val="00DB04F8"/>
    <w:rsid w:val="00DC4A46"/>
    <w:rsid w:val="00DE399C"/>
    <w:rsid w:val="00DF2C70"/>
    <w:rsid w:val="00E00AB6"/>
    <w:rsid w:val="00E0566F"/>
    <w:rsid w:val="00E10383"/>
    <w:rsid w:val="00E16306"/>
    <w:rsid w:val="00E21D41"/>
    <w:rsid w:val="00E2524F"/>
    <w:rsid w:val="00E26C92"/>
    <w:rsid w:val="00E41E87"/>
    <w:rsid w:val="00E461D3"/>
    <w:rsid w:val="00E50FE8"/>
    <w:rsid w:val="00E62F46"/>
    <w:rsid w:val="00E66B5E"/>
    <w:rsid w:val="00EA121F"/>
    <w:rsid w:val="00EA6B1C"/>
    <w:rsid w:val="00EC6F46"/>
    <w:rsid w:val="00EC6FB9"/>
    <w:rsid w:val="00ED3D3E"/>
    <w:rsid w:val="00ED7545"/>
    <w:rsid w:val="00EE3D4B"/>
    <w:rsid w:val="00EE6E7B"/>
    <w:rsid w:val="00EF43E4"/>
    <w:rsid w:val="00F0239A"/>
    <w:rsid w:val="00F10738"/>
    <w:rsid w:val="00F12059"/>
    <w:rsid w:val="00F12927"/>
    <w:rsid w:val="00F13285"/>
    <w:rsid w:val="00F250CB"/>
    <w:rsid w:val="00F34A40"/>
    <w:rsid w:val="00F52236"/>
    <w:rsid w:val="00F54612"/>
    <w:rsid w:val="00F564E6"/>
    <w:rsid w:val="00F6025E"/>
    <w:rsid w:val="00F60FF9"/>
    <w:rsid w:val="00F63EB0"/>
    <w:rsid w:val="00F6493F"/>
    <w:rsid w:val="00F67BAF"/>
    <w:rsid w:val="00F91C3A"/>
    <w:rsid w:val="00F91DF3"/>
    <w:rsid w:val="00FA4DE7"/>
    <w:rsid w:val="00FA7FC4"/>
    <w:rsid w:val="00FE2BC6"/>
    <w:rsid w:val="00FE2F10"/>
    <w:rsid w:val="00FE438D"/>
    <w:rsid w:val="00FE695C"/>
    <w:rsid w:val="00FF0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3073"/>
    <o:shapelayout v:ext="edit">
      <o:idmap v:ext="edit" data="2"/>
    </o:shapelayout>
  </w:shapeDefaults>
  <w:decimalSymbol w:val=","/>
  <w:listSeparator w:val=";"/>
  <w14:docId w14:val="7CB06CC8"/>
  <w14:defaultImageDpi w14:val="300"/>
  <w15:docId w15:val="{5F8376CE-9680-4F44-B177-EABED42D44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sstext"/>
    <w:qFormat/>
    <w:rsid w:val="00E26C92"/>
    <w:pPr>
      <w:tabs>
        <w:tab w:val="left" w:pos="284"/>
        <w:tab w:val="left" w:pos="1418"/>
        <w:tab w:val="left" w:pos="2835"/>
        <w:tab w:val="left" w:pos="3969"/>
        <w:tab w:val="left" w:pos="4536"/>
        <w:tab w:val="left" w:pos="5103"/>
        <w:tab w:val="left" w:pos="5670"/>
        <w:tab w:val="right" w:pos="7938"/>
        <w:tab w:val="left" w:pos="8505"/>
        <w:tab w:val="left" w:pos="9072"/>
        <w:tab w:val="left" w:pos="9639"/>
        <w:tab w:val="right" w:pos="10206"/>
      </w:tabs>
      <w:suppressAutoHyphens/>
      <w:spacing w:after="160"/>
    </w:pPr>
    <w:rPr>
      <w:rFonts w:ascii="Calibri" w:eastAsia="Calibri" w:hAnsi="Calibri" w:cs="Times New Roman"/>
      <w:color w:val="262626" w:themeColor="text1" w:themeTint="D9"/>
      <w:sz w:val="21"/>
      <w:szCs w:val="19"/>
      <w:lang w:eastAsia="ar-SA"/>
    </w:rPr>
  </w:style>
  <w:style w:type="paragraph" w:styleId="berschrift1">
    <w:name w:val="heading 1"/>
    <w:basedOn w:val="Standard"/>
    <w:next w:val="Standard"/>
    <w:link w:val="berschrift1Zchn"/>
    <w:autoRedefine/>
    <w:uiPriority w:val="9"/>
    <w:qFormat/>
    <w:rsid w:val="002B08BA"/>
    <w:pPr>
      <w:keepNext/>
      <w:keepLines/>
      <w:spacing w:after="320"/>
      <w:ind w:left="-426"/>
      <w:outlineLvl w:val="0"/>
    </w:pPr>
    <w:rPr>
      <w:rFonts w:asciiTheme="majorHAnsi" w:eastAsiaTheme="majorEastAsia" w:hAnsiTheme="majorHAnsi" w:cstheme="majorBidi"/>
      <w:b/>
      <w:bCs/>
      <w:color w:val="86B819"/>
      <w:sz w:val="40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60EC3"/>
    <w:pPr>
      <w:keepNext/>
      <w:keepLines/>
      <w:outlineLvl w:val="1"/>
    </w:pPr>
    <w:rPr>
      <w:rFonts w:eastAsiaTheme="majorEastAsia" w:cstheme="majorBidi"/>
      <w:b/>
      <w:bCs/>
      <w:sz w:val="25"/>
      <w:szCs w:val="25"/>
    </w:rPr>
  </w:style>
  <w:style w:type="paragraph" w:styleId="berschrift3">
    <w:name w:val="heading 3"/>
    <w:basedOn w:val="TextohneAbstand"/>
    <w:next w:val="TextohneAbstand"/>
    <w:link w:val="berschrift3Zchn"/>
    <w:autoRedefine/>
    <w:uiPriority w:val="9"/>
    <w:unhideWhenUsed/>
    <w:qFormat/>
    <w:rsid w:val="004152DE"/>
    <w:pPr>
      <w:ind w:left="284"/>
      <w:outlineLvl w:val="2"/>
    </w:pPr>
    <w:rPr>
      <w:rFonts w:ascii="Calibri Bold" w:hAnsi="Calibri Bold"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SdNT1">
    <w:name w:val="SdN_T1"/>
    <w:basedOn w:val="NormaleTabelle"/>
    <w:uiPriority w:val="99"/>
    <w:rsid w:val="005255C3"/>
    <w:rPr>
      <w:rFonts w:asciiTheme="majorHAnsi" w:hAnsiTheme="majorHAnsi"/>
      <w:color w:val="000000" w:themeColor="text1"/>
      <w:sz w:val="18"/>
    </w:rPr>
    <w:tblPr>
      <w:tblStyleRowBandSize w:val="1"/>
      <w:tblStyleColBandSize w:val="1"/>
    </w:tblPr>
    <w:tcPr>
      <w:shd w:val="clear" w:color="auto" w:fill="FFFFFF" w:themeFill="background1"/>
    </w:tcPr>
    <w:tblStylePr w:type="firstRow">
      <w:rPr>
        <w:rFonts w:asciiTheme="majorHAnsi" w:hAnsiTheme="majorHAnsi"/>
        <w:b/>
        <w:color w:val="FFFFFF" w:themeColor="background1"/>
        <w:sz w:val="18"/>
      </w:rPr>
      <w:tblPr/>
      <w:tcPr>
        <w:shd w:val="clear" w:color="auto" w:fill="86B819"/>
      </w:tcPr>
    </w:tblStylePr>
    <w:tblStylePr w:type="firstCol">
      <w:tblPr/>
      <w:tcPr>
        <w:shd w:val="clear" w:color="auto" w:fill="FFFFFF" w:themeFill="background1"/>
      </w:tcPr>
    </w:tblStylePr>
    <w:tblStylePr w:type="lastCol">
      <w:tblPr/>
      <w:tcPr>
        <w:tcBorders>
          <w:bottom w:val="nil"/>
        </w:tcBorders>
      </w:tcPr>
    </w:tblStylePr>
    <w:tblStylePr w:type="band1Vert">
      <w:tblPr/>
      <w:tcPr>
        <w:shd w:val="clear" w:color="auto" w:fill="ADCE60"/>
      </w:tcPr>
    </w:tblStylePr>
    <w:tblStylePr w:type="band2Vert">
      <w:tblPr/>
      <w:tcPr>
        <w:shd w:val="clear" w:color="auto" w:fill="FFFFFF" w:themeFill="background1"/>
      </w:tcPr>
    </w:tblStylePr>
    <w:tblStylePr w:type="band1Horz">
      <w:rPr>
        <w:rFonts w:asciiTheme="majorHAnsi" w:hAnsiTheme="majorHAnsi"/>
        <w:color w:val="000000" w:themeColor="text1"/>
        <w:sz w:val="18"/>
      </w:rPr>
      <w:tblPr/>
      <w:tcPr>
        <w:shd w:val="clear" w:color="auto" w:fill="FFFFFF" w:themeFill="background1"/>
      </w:tcPr>
    </w:tblStylePr>
    <w:tblStylePr w:type="band2Horz">
      <w:tblPr/>
      <w:tcPr>
        <w:shd w:val="clear" w:color="auto" w:fill="ADCE60"/>
      </w:tcPr>
    </w:tblStylePr>
  </w:style>
  <w:style w:type="table" w:customStyle="1" w:styleId="SdN">
    <w:name w:val="SdN"/>
    <w:basedOn w:val="NormaleTabelle"/>
    <w:uiPriority w:val="99"/>
    <w:rsid w:val="00A703B9"/>
    <w:rPr>
      <w:rFonts w:asciiTheme="majorHAnsi" w:eastAsia="MS Mincho" w:hAnsiTheme="majorHAnsi" w:cs="Times New Roman"/>
      <w:sz w:val="18"/>
      <w:lang w:eastAsia="en-US"/>
    </w:rPr>
    <w:tblPr>
      <w:tblStyleRowBandSize w:val="1"/>
      <w:tblBorders>
        <w:bottom w:val="single" w:sz="4" w:space="0" w:color="ADCE60"/>
        <w:insideV w:val="single" w:sz="4" w:space="0" w:color="ADCE60"/>
      </w:tblBorders>
    </w:tblPr>
    <w:tcPr>
      <w:tcMar>
        <w:top w:w="108" w:type="dxa"/>
        <w:bottom w:w="108" w:type="dxa"/>
      </w:tcMar>
    </w:tcPr>
    <w:tblStylePr w:type="firstRow">
      <w:pPr>
        <w:jc w:val="center"/>
      </w:pPr>
      <w:rPr>
        <w:rFonts w:ascii="Calibri" w:hAnsi="Calibri"/>
        <w:b/>
        <w:color w:val="FFFFFF" w:themeColor="background1"/>
        <w:sz w:val="18"/>
      </w:rPr>
      <w:tblPr/>
      <w:tcPr>
        <w:shd w:val="clear" w:color="auto" w:fill="86B819"/>
        <w:vAlign w:val="center"/>
      </w:tcPr>
    </w:tblStylePr>
    <w:tblStylePr w:type="lastRow">
      <w:tblPr/>
      <w:tcPr>
        <w:shd w:val="clear" w:color="auto" w:fill="FFFFFF"/>
      </w:tcPr>
    </w:tblStylePr>
    <w:tblStylePr w:type="band1Horz">
      <w:tblPr/>
      <w:tcPr>
        <w:shd w:val="clear" w:color="auto" w:fill="F7FAF1"/>
      </w:tcPr>
    </w:tblStylePr>
    <w:tblStylePr w:type="band2Horz">
      <w:tblPr/>
      <w:tcPr>
        <w:shd w:val="clear" w:color="auto" w:fill="D6E6B1"/>
      </w:tcPr>
    </w:tblStylePr>
  </w:style>
  <w:style w:type="character" w:customStyle="1" w:styleId="berschrift1Zchn">
    <w:name w:val="Überschrift 1 Zchn"/>
    <w:basedOn w:val="Absatz-Standardschriftart"/>
    <w:link w:val="berschrift1"/>
    <w:uiPriority w:val="9"/>
    <w:rsid w:val="002B08BA"/>
    <w:rPr>
      <w:rFonts w:asciiTheme="majorHAnsi" w:eastAsiaTheme="majorEastAsia" w:hAnsiTheme="majorHAnsi" w:cstheme="majorBidi"/>
      <w:b/>
      <w:bCs/>
      <w:color w:val="86B819"/>
      <w:sz w:val="40"/>
      <w:szCs w:val="36"/>
      <w:lang w:eastAsia="ar-SA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60EC3"/>
    <w:rPr>
      <w:rFonts w:ascii="Calibri" w:eastAsiaTheme="majorEastAsia" w:hAnsi="Calibri" w:cstheme="majorBidi"/>
      <w:b/>
      <w:bCs/>
      <w:color w:val="262626" w:themeColor="text1" w:themeTint="D9"/>
      <w:sz w:val="25"/>
      <w:szCs w:val="25"/>
      <w:lang w:eastAsia="ar-SA"/>
    </w:rPr>
  </w:style>
  <w:style w:type="paragraph" w:styleId="KeinLeerraum">
    <w:name w:val="No Spacing"/>
    <w:aliases w:val="Tabelle"/>
    <w:uiPriority w:val="1"/>
    <w:qFormat/>
    <w:rsid w:val="00C22B87"/>
    <w:pPr>
      <w:spacing w:line="210" w:lineRule="exact"/>
    </w:pPr>
    <w:rPr>
      <w:rFonts w:ascii="Calibri" w:eastAsia="Calibri" w:hAnsi="Calibri" w:cs="Times New Roman"/>
      <w:color w:val="0D0D0D" w:themeColor="text1" w:themeTint="F2"/>
      <w:sz w:val="18"/>
      <w:szCs w:val="22"/>
      <w:lang w:eastAsia="en-US"/>
    </w:rPr>
  </w:style>
  <w:style w:type="character" w:styleId="SchwacheHervorhebung">
    <w:name w:val="Subtle Emphasis"/>
    <w:aliases w:val="Bildunterschrift"/>
    <w:basedOn w:val="Absatz-Standardschriftart"/>
    <w:uiPriority w:val="19"/>
    <w:qFormat/>
    <w:rsid w:val="00666DA5"/>
    <w:rPr>
      <w:rFonts w:asciiTheme="majorHAnsi" w:hAnsiTheme="majorHAnsi"/>
      <w:i/>
      <w:iCs/>
      <w:color w:val="86B819"/>
      <w:sz w:val="18"/>
    </w:rPr>
  </w:style>
  <w:style w:type="numbering" w:customStyle="1" w:styleId="Aufzaehlung">
    <w:name w:val="Aufzaehlung"/>
    <w:basedOn w:val="KeineListe"/>
    <w:uiPriority w:val="99"/>
    <w:rsid w:val="00CD0FC6"/>
    <w:pPr>
      <w:numPr>
        <w:numId w:val="1"/>
      </w:numPr>
    </w:pPr>
  </w:style>
  <w:style w:type="table" w:customStyle="1" w:styleId="Style3">
    <w:name w:val="Style3"/>
    <w:basedOn w:val="NormaleTabelle"/>
    <w:uiPriority w:val="99"/>
    <w:rsid w:val="00EC6FB9"/>
    <w:rPr>
      <w:color w:val="86B819"/>
    </w:rPr>
    <w:tblPr/>
    <w:tblStylePr w:type="firstRow">
      <w:rPr>
        <w:color w:val="86B819"/>
      </w:rPr>
      <w:tblPr/>
      <w:tcPr>
        <w:shd w:val="clear" w:color="auto" w:fill="FFFFFF" w:themeFill="background1"/>
      </w:tcPr>
    </w:tblStylePr>
  </w:style>
  <w:style w:type="paragraph" w:styleId="Kopfzeile">
    <w:name w:val="header"/>
    <w:basedOn w:val="Standard"/>
    <w:link w:val="KopfzeileZchn"/>
    <w:uiPriority w:val="99"/>
    <w:unhideWhenUsed/>
    <w:rsid w:val="00C06BCE"/>
    <w:pPr>
      <w:tabs>
        <w:tab w:val="center" w:pos="4153"/>
        <w:tab w:val="right" w:pos="8306"/>
      </w:tabs>
      <w:spacing w:after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C06BCE"/>
    <w:rPr>
      <w:rFonts w:ascii="Calibri" w:eastAsia="Calibri" w:hAnsi="Calibri" w:cs="Times New Roman"/>
      <w:color w:val="0D0D0D" w:themeColor="text1" w:themeTint="F2"/>
      <w:sz w:val="20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C06BCE"/>
    <w:pPr>
      <w:tabs>
        <w:tab w:val="center" w:pos="4153"/>
        <w:tab w:val="right" w:pos="8306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C06BCE"/>
    <w:rPr>
      <w:rFonts w:ascii="Calibri" w:eastAsia="Calibri" w:hAnsi="Calibri" w:cs="Times New Roman"/>
      <w:color w:val="0D0D0D" w:themeColor="text1" w:themeTint="F2"/>
      <w:sz w:val="20"/>
      <w:szCs w:val="22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06BCE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06BCE"/>
    <w:rPr>
      <w:rFonts w:ascii="Lucida Grande" w:eastAsia="Calibri" w:hAnsi="Lucida Grande" w:cs="Lucida Grande"/>
      <w:color w:val="0D0D0D" w:themeColor="text1" w:themeTint="F2"/>
      <w:sz w:val="18"/>
      <w:szCs w:val="18"/>
      <w:lang w:eastAsia="en-US"/>
    </w:rPr>
  </w:style>
  <w:style w:type="character" w:styleId="Seitenzahl">
    <w:name w:val="page number"/>
    <w:basedOn w:val="Absatz-Standardschriftart"/>
    <w:uiPriority w:val="99"/>
    <w:semiHidden/>
    <w:unhideWhenUsed/>
    <w:rsid w:val="0060522F"/>
  </w:style>
  <w:style w:type="character" w:customStyle="1" w:styleId="berschrift3Zchn">
    <w:name w:val="Überschrift 3 Zchn"/>
    <w:basedOn w:val="Absatz-Standardschriftart"/>
    <w:link w:val="berschrift3"/>
    <w:uiPriority w:val="9"/>
    <w:rsid w:val="004152DE"/>
    <w:rPr>
      <w:rFonts w:ascii="Calibri Bold" w:eastAsia="Calibri" w:hAnsi="Calibri Bold" w:cs="Times New Roman"/>
      <w:bCs/>
      <w:color w:val="262626" w:themeColor="text1" w:themeTint="D9"/>
      <w:sz w:val="19"/>
      <w:szCs w:val="19"/>
      <w:lang w:eastAsia="ar-SA"/>
    </w:rPr>
  </w:style>
  <w:style w:type="paragraph" w:customStyle="1" w:styleId="EinfAbs">
    <w:name w:val="[Einf. Abs.]"/>
    <w:basedOn w:val="Standard"/>
    <w:uiPriority w:val="99"/>
    <w:rsid w:val="00397586"/>
    <w:pPr>
      <w:widowControl w:val="0"/>
      <w:suppressAutoHyphens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Theme="minorEastAsia" w:hAnsi="MinionPro-Regular" w:cs="MinionPro-Regular"/>
      <w:color w:val="000000"/>
      <w:sz w:val="24"/>
      <w:szCs w:val="24"/>
      <w:lang w:eastAsia="ja-JP"/>
    </w:rPr>
  </w:style>
  <w:style w:type="paragraph" w:customStyle="1" w:styleId="Deckblatt">
    <w:name w:val="Deckblatt"/>
    <w:qFormat/>
    <w:rsid w:val="00094915"/>
    <w:rPr>
      <w:rFonts w:ascii="Calibri" w:eastAsia="Calibri" w:hAnsi="Calibri" w:cs="Times New Roman"/>
      <w:color w:val="FFFFFF" w:themeColor="background1"/>
      <w:sz w:val="56"/>
      <w:szCs w:val="20"/>
      <w:lang w:eastAsia="ar-SA"/>
    </w:rPr>
  </w:style>
  <w:style w:type="paragraph" w:customStyle="1" w:styleId="DeckblattSubline">
    <w:name w:val="Deckblatt_Subline"/>
    <w:basedOn w:val="Deckblatt"/>
    <w:qFormat/>
    <w:rsid w:val="00094915"/>
    <w:rPr>
      <w:sz w:val="40"/>
    </w:rPr>
  </w:style>
  <w:style w:type="paragraph" w:customStyle="1" w:styleId="TabelleFarbe">
    <w:name w:val="Tabelle_Farbe"/>
    <w:basedOn w:val="TabelleFliesstext"/>
    <w:qFormat/>
    <w:rsid w:val="00B159A4"/>
    <w:rPr>
      <w:color w:val="31849B" w:themeColor="accent5" w:themeShade="BF"/>
      <w:lang w:eastAsia="en-US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55227"/>
    <w:pPr>
      <w:spacing w:after="0"/>
    </w:pPr>
    <w:rPr>
      <w:rFonts w:ascii="Lucida Grande" w:hAnsi="Lucida Grande" w:cs="Lucida Grande"/>
      <w:sz w:val="24"/>
      <w:szCs w:val="24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D55227"/>
    <w:rPr>
      <w:rFonts w:ascii="Lucida Grande" w:eastAsia="Calibri" w:hAnsi="Lucida Grande" w:cs="Lucida Grande"/>
      <w:lang w:eastAsia="ar-SA"/>
    </w:rPr>
  </w:style>
  <w:style w:type="paragraph" w:styleId="berarbeitung">
    <w:name w:val="Revision"/>
    <w:hidden/>
    <w:uiPriority w:val="99"/>
    <w:semiHidden/>
    <w:rsid w:val="00D55227"/>
    <w:rPr>
      <w:rFonts w:ascii="Calibri" w:eastAsia="Calibri" w:hAnsi="Calibri" w:cs="Times New Roman"/>
      <w:sz w:val="19"/>
      <w:szCs w:val="20"/>
      <w:lang w:eastAsia="ar-SA"/>
    </w:rPr>
  </w:style>
  <w:style w:type="numbering" w:customStyle="1" w:styleId="ListezweiEbenen">
    <w:name w:val="Liste_zwei_Ebenen"/>
    <w:basedOn w:val="KeineListe"/>
    <w:uiPriority w:val="99"/>
    <w:rsid w:val="00CD0FC6"/>
    <w:pPr>
      <w:numPr>
        <w:numId w:val="2"/>
      </w:numPr>
    </w:pPr>
  </w:style>
  <w:style w:type="numbering" w:customStyle="1" w:styleId="Listeeinfach">
    <w:name w:val="Liste_einfach"/>
    <w:basedOn w:val="KeineListe"/>
    <w:uiPriority w:val="99"/>
    <w:rsid w:val="00CD0FC6"/>
    <w:pPr>
      <w:numPr>
        <w:numId w:val="3"/>
      </w:numPr>
    </w:pPr>
  </w:style>
  <w:style w:type="paragraph" w:styleId="Listennummer">
    <w:name w:val="List Number"/>
    <w:basedOn w:val="Standard"/>
    <w:uiPriority w:val="99"/>
    <w:unhideWhenUsed/>
    <w:rsid w:val="00CD0FC6"/>
    <w:pPr>
      <w:numPr>
        <w:numId w:val="6"/>
      </w:numPr>
      <w:contextualSpacing/>
    </w:pPr>
  </w:style>
  <w:style w:type="paragraph" w:styleId="Listennummer2">
    <w:name w:val="List Number 2"/>
    <w:basedOn w:val="Standard"/>
    <w:uiPriority w:val="99"/>
    <w:unhideWhenUsed/>
    <w:rsid w:val="00CD0FC6"/>
    <w:pPr>
      <w:numPr>
        <w:numId w:val="7"/>
      </w:numPr>
      <w:contextualSpacing/>
    </w:pPr>
  </w:style>
  <w:style w:type="paragraph" w:styleId="Aufzhlungszeichen">
    <w:name w:val="List Bullet"/>
    <w:basedOn w:val="Standard"/>
    <w:uiPriority w:val="99"/>
    <w:unhideWhenUsed/>
    <w:rsid w:val="00CD0FC6"/>
    <w:pPr>
      <w:numPr>
        <w:numId w:val="4"/>
      </w:numPr>
      <w:contextualSpacing/>
    </w:pPr>
  </w:style>
  <w:style w:type="paragraph" w:styleId="Aufzhlungszeichen2">
    <w:name w:val="List Bullet 2"/>
    <w:basedOn w:val="Standard"/>
    <w:autoRedefine/>
    <w:uiPriority w:val="99"/>
    <w:unhideWhenUsed/>
    <w:rsid w:val="00CD0FC6"/>
    <w:pPr>
      <w:numPr>
        <w:numId w:val="8"/>
      </w:numPr>
      <w:contextualSpacing/>
    </w:pPr>
  </w:style>
  <w:style w:type="paragraph" w:styleId="Liste2">
    <w:name w:val="List 2"/>
    <w:basedOn w:val="Standard"/>
    <w:uiPriority w:val="99"/>
    <w:unhideWhenUsed/>
    <w:rsid w:val="00B45A04"/>
    <w:pPr>
      <w:ind w:left="566" w:hanging="283"/>
      <w:contextualSpacing/>
    </w:pPr>
  </w:style>
  <w:style w:type="paragraph" w:styleId="Liste">
    <w:name w:val="List"/>
    <w:basedOn w:val="Standard"/>
    <w:uiPriority w:val="99"/>
    <w:unhideWhenUsed/>
    <w:rsid w:val="00B45A04"/>
    <w:pPr>
      <w:ind w:left="283" w:hanging="283"/>
      <w:contextualSpacing/>
    </w:pPr>
  </w:style>
  <w:style w:type="paragraph" w:styleId="Liste3">
    <w:name w:val="List 3"/>
    <w:basedOn w:val="Standard"/>
    <w:uiPriority w:val="99"/>
    <w:unhideWhenUsed/>
    <w:rsid w:val="00B45A04"/>
    <w:pPr>
      <w:ind w:left="849" w:hanging="283"/>
      <w:contextualSpacing/>
    </w:pPr>
  </w:style>
  <w:style w:type="paragraph" w:styleId="Liste5">
    <w:name w:val="List 5"/>
    <w:basedOn w:val="Standard"/>
    <w:uiPriority w:val="99"/>
    <w:unhideWhenUsed/>
    <w:rsid w:val="00B45A04"/>
    <w:pPr>
      <w:ind w:left="1415" w:hanging="283"/>
      <w:contextualSpacing/>
    </w:pPr>
  </w:style>
  <w:style w:type="paragraph" w:styleId="Aufzhlungszeichen3">
    <w:name w:val="List Bullet 3"/>
    <w:basedOn w:val="Standard"/>
    <w:uiPriority w:val="99"/>
    <w:unhideWhenUsed/>
    <w:rsid w:val="00CD0FC6"/>
    <w:pPr>
      <w:numPr>
        <w:numId w:val="5"/>
      </w:numPr>
      <w:contextualSpacing/>
    </w:pPr>
  </w:style>
  <w:style w:type="numbering" w:customStyle="1" w:styleId="ListeANU">
    <w:name w:val="Liste_ANU"/>
    <w:uiPriority w:val="99"/>
    <w:rsid w:val="00CD0FC6"/>
    <w:pPr>
      <w:numPr>
        <w:numId w:val="9"/>
      </w:numPr>
    </w:pPr>
  </w:style>
  <w:style w:type="paragraph" w:customStyle="1" w:styleId="Listeunsortiert">
    <w:name w:val="Liste_unsortiert"/>
    <w:basedOn w:val="Standard"/>
    <w:qFormat/>
    <w:rsid w:val="004C223E"/>
    <w:pPr>
      <w:numPr>
        <w:numId w:val="12"/>
      </w:numPr>
      <w:spacing w:after="80"/>
    </w:pPr>
    <w:rPr>
      <w:rFonts w:cs="Calibri"/>
    </w:rPr>
  </w:style>
  <w:style w:type="paragraph" w:customStyle="1" w:styleId="Listesortiert1">
    <w:name w:val="Liste_sortiert_1"/>
    <w:basedOn w:val="Standard"/>
    <w:qFormat/>
    <w:rsid w:val="004C223E"/>
    <w:pPr>
      <w:numPr>
        <w:numId w:val="11"/>
      </w:numPr>
      <w:spacing w:after="80"/>
      <w:ind w:left="568" w:hanging="284"/>
    </w:pPr>
    <w:rPr>
      <w:rFonts w:cs="Calibri"/>
    </w:rPr>
  </w:style>
  <w:style w:type="paragraph" w:customStyle="1" w:styleId="Listesortiert2">
    <w:name w:val="Liste_sortiert_2"/>
    <w:basedOn w:val="Standard"/>
    <w:qFormat/>
    <w:rsid w:val="004C223E"/>
    <w:pPr>
      <w:numPr>
        <w:numId w:val="10"/>
      </w:numPr>
      <w:spacing w:after="80"/>
    </w:pPr>
  </w:style>
  <w:style w:type="paragraph" w:customStyle="1" w:styleId="TextohneAbstand">
    <w:name w:val="Text_ohne_Abstand"/>
    <w:basedOn w:val="Standard"/>
    <w:qFormat/>
    <w:rsid w:val="006E0E76"/>
    <w:pPr>
      <w:spacing w:after="0"/>
    </w:pPr>
  </w:style>
  <w:style w:type="character" w:styleId="Hyperlink">
    <w:name w:val="Hyperlink"/>
    <w:basedOn w:val="Absatz-Standardschriftart"/>
    <w:uiPriority w:val="99"/>
    <w:unhideWhenUsed/>
    <w:rsid w:val="005552E9"/>
    <w:rPr>
      <w:color w:val="0000FF" w:themeColor="hyperlink"/>
      <w:u w:val="single"/>
    </w:rPr>
  </w:style>
  <w:style w:type="table" w:styleId="Tabellenraster">
    <w:name w:val="Table Grid"/>
    <w:basedOn w:val="NormaleTabelle"/>
    <w:uiPriority w:val="59"/>
    <w:rsid w:val="00A703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xersteZeile">
    <w:name w:val="Textbox_ersteZeile"/>
    <w:basedOn w:val="TextohneAbstand"/>
    <w:qFormat/>
    <w:rsid w:val="00635445"/>
    <w:pPr>
      <w:pBdr>
        <w:top w:val="single" w:sz="4" w:space="0" w:color="ADCE60"/>
      </w:pBdr>
    </w:pPr>
    <w:rPr>
      <w:color w:val="D6E6B1"/>
      <w:sz w:val="12"/>
    </w:rPr>
  </w:style>
  <w:style w:type="paragraph" w:customStyle="1" w:styleId="TabelleUeberschrift">
    <w:name w:val="Tabelle_Ueberschrift"/>
    <w:basedOn w:val="Standard"/>
    <w:next w:val="Standard"/>
    <w:qFormat/>
    <w:rsid w:val="00521BE3"/>
    <w:pPr>
      <w:outlineLvl w:val="0"/>
    </w:pPr>
    <w:rPr>
      <w:color w:val="7F7F7F" w:themeColor="text1" w:themeTint="80"/>
    </w:rPr>
  </w:style>
  <w:style w:type="paragraph" w:customStyle="1" w:styleId="Tabellezwischen">
    <w:name w:val="Tabelle_zwischen"/>
    <w:basedOn w:val="Standard"/>
    <w:qFormat/>
    <w:rsid w:val="007C0136"/>
    <w:pPr>
      <w:spacing w:after="0"/>
    </w:pPr>
    <w:rPr>
      <w:rFonts w:cs="Arial"/>
      <w:i/>
      <w:color w:val="404040" w:themeColor="text1" w:themeTint="BF"/>
      <w:sz w:val="8"/>
      <w:szCs w:val="18"/>
    </w:rPr>
  </w:style>
  <w:style w:type="paragraph" w:customStyle="1" w:styleId="Kastentext">
    <w:name w:val="Kastentext"/>
    <w:basedOn w:val="TextohneAbstand"/>
    <w:qFormat/>
    <w:rsid w:val="004B5FD8"/>
    <w:pPr>
      <w:spacing w:line="240" w:lineRule="exact"/>
    </w:pPr>
    <w:rPr>
      <w:color w:val="7F7F7F" w:themeColor="text1" w:themeTint="80"/>
      <w:spacing w:val="20"/>
      <w:sz w:val="16"/>
      <w:szCs w:val="16"/>
    </w:rPr>
  </w:style>
  <w:style w:type="paragraph" w:customStyle="1" w:styleId="Rubriktitel">
    <w:name w:val="Rubriktitel"/>
    <w:basedOn w:val="TextohneAbstand"/>
    <w:qFormat/>
    <w:rsid w:val="00A72366"/>
    <w:pPr>
      <w:jc w:val="right"/>
    </w:pPr>
    <w:rPr>
      <w:color w:val="7F7F7F" w:themeColor="text1" w:themeTint="80"/>
      <w:spacing w:val="3"/>
      <w:sz w:val="16"/>
      <w:szCs w:val="16"/>
    </w:rPr>
  </w:style>
  <w:style w:type="character" w:customStyle="1" w:styleId="Auszeichnung">
    <w:name w:val="Auszeichnung"/>
    <w:basedOn w:val="Absatz-Standardschriftart"/>
    <w:uiPriority w:val="1"/>
    <w:qFormat/>
    <w:rsid w:val="00F10738"/>
    <w:rPr>
      <w:rFonts w:asciiTheme="majorHAnsi" w:hAnsiTheme="majorHAnsi"/>
      <w:b/>
      <w:bCs/>
      <w:color w:val="262626" w:themeColor="text1" w:themeTint="D9"/>
      <w:spacing w:val="2"/>
      <w:sz w:val="18"/>
      <w:szCs w:val="18"/>
    </w:rPr>
  </w:style>
  <w:style w:type="character" w:styleId="Fett">
    <w:name w:val="Strong"/>
    <w:basedOn w:val="Absatz-Standardschriftart"/>
    <w:uiPriority w:val="22"/>
    <w:qFormat/>
    <w:rsid w:val="00F10738"/>
    <w:rPr>
      <w:b/>
      <w:bCs/>
    </w:rPr>
  </w:style>
  <w:style w:type="paragraph" w:customStyle="1" w:styleId="TabelleFliesstext">
    <w:name w:val="Tabelle_Fliesstext"/>
    <w:basedOn w:val="TextohneAbstand"/>
    <w:qFormat/>
    <w:rsid w:val="00606C93"/>
    <w:rPr>
      <w:szCs w:val="18"/>
    </w:rPr>
  </w:style>
  <w:style w:type="paragraph" w:customStyle="1" w:styleId="Linien">
    <w:name w:val="Linien"/>
    <w:basedOn w:val="Standard"/>
    <w:next w:val="Standard"/>
    <w:qFormat/>
    <w:rsid w:val="00962BC1"/>
    <w:pPr>
      <w:spacing w:before="200"/>
      <w:jc w:val="both"/>
    </w:pPr>
    <w:rPr>
      <w:color w:val="86B819"/>
      <w:u w:val="single"/>
    </w:rPr>
  </w:style>
  <w:style w:type="paragraph" w:customStyle="1" w:styleId="Hinweis">
    <w:name w:val="Hinweis"/>
    <w:basedOn w:val="TextohneAbstand"/>
    <w:next w:val="TextohneAbstand"/>
    <w:qFormat/>
    <w:rsid w:val="00521BE3"/>
    <w:pPr>
      <w:jc w:val="center"/>
    </w:pPr>
    <w:rPr>
      <w:color w:val="E36C0A" w:themeColor="accent6" w:themeShade="BF"/>
    </w:rPr>
  </w:style>
  <w:style w:type="paragraph" w:customStyle="1" w:styleId="HinweisPfeil">
    <w:name w:val="Hinweis_Pfeil"/>
    <w:basedOn w:val="Hinweis"/>
    <w:qFormat/>
    <w:rsid w:val="007939CA"/>
    <w:pPr>
      <w:numPr>
        <w:numId w:val="26"/>
      </w:numPr>
      <w:jc w:val="left"/>
    </w:pPr>
    <w:rPr>
      <w:color w:val="0A491C"/>
    </w:rPr>
  </w:style>
  <w:style w:type="paragraph" w:customStyle="1" w:styleId="TabelleAufzhlung">
    <w:name w:val="Tabelle_Aufzählung"/>
    <w:basedOn w:val="TabelleFliesstext"/>
    <w:qFormat/>
    <w:rsid w:val="006246AB"/>
    <w:pPr>
      <w:numPr>
        <w:numId w:val="29"/>
      </w:numPr>
    </w:pPr>
    <w:rPr>
      <w:lang w:eastAsia="en-US"/>
    </w:rPr>
  </w:style>
  <w:style w:type="character" w:customStyle="1" w:styleId="WW8Num9z3">
    <w:name w:val="WW8Num9z3"/>
    <w:rsid w:val="00447B2E"/>
  </w:style>
  <w:style w:type="character" w:styleId="Kommentarzeichen">
    <w:name w:val="annotation reference"/>
    <w:uiPriority w:val="99"/>
    <w:semiHidden/>
    <w:unhideWhenUsed/>
    <w:rsid w:val="0005190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05190C"/>
    <w:pPr>
      <w:tabs>
        <w:tab w:val="clear" w:pos="284"/>
      </w:tabs>
      <w:suppressAutoHyphens w:val="0"/>
      <w:spacing w:after="200" w:line="276" w:lineRule="auto"/>
    </w:pPr>
    <w:rPr>
      <w:color w:val="auto"/>
      <w:sz w:val="20"/>
      <w:szCs w:val="20"/>
      <w:lang w:eastAsia="en-US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05190C"/>
    <w:rPr>
      <w:rFonts w:ascii="Calibri" w:eastAsia="Calibri" w:hAnsi="Calibri" w:cs="Times New Roman"/>
      <w:sz w:val="20"/>
      <w:szCs w:val="20"/>
      <w:lang w:eastAsia="en-US"/>
    </w:rPr>
  </w:style>
  <w:style w:type="paragraph" w:styleId="Listenabsatz">
    <w:name w:val="List Paragraph"/>
    <w:basedOn w:val="Standard"/>
    <w:uiPriority w:val="34"/>
    <w:qFormat/>
    <w:rsid w:val="00693D1C"/>
    <w:pPr>
      <w:tabs>
        <w:tab w:val="clear" w:pos="284"/>
      </w:tabs>
      <w:suppressAutoHyphens w:val="0"/>
      <w:spacing w:after="200" w:line="276" w:lineRule="auto"/>
      <w:ind w:left="708"/>
    </w:pPr>
    <w:rPr>
      <w:color w:val="auto"/>
      <w:sz w:val="22"/>
      <w:szCs w:val="22"/>
      <w:lang w:eastAsia="en-US"/>
    </w:rPr>
  </w:style>
  <w:style w:type="paragraph" w:styleId="StandardWeb">
    <w:name w:val="Normal (Web)"/>
    <w:basedOn w:val="Standard"/>
    <w:uiPriority w:val="99"/>
    <w:semiHidden/>
    <w:unhideWhenUsed/>
    <w:rsid w:val="00693D1C"/>
    <w:pPr>
      <w:tabs>
        <w:tab w:val="clear" w:pos="284"/>
      </w:tabs>
      <w:suppressAutoHyphens w:val="0"/>
      <w:spacing w:before="100" w:beforeAutospacing="1" w:after="100" w:afterAutospacing="1"/>
    </w:pPr>
    <w:rPr>
      <w:rFonts w:ascii="Times New Roman" w:eastAsia="Times New Roman" w:hAnsi="Times New Roman"/>
      <w:color w:val="auto"/>
      <w:sz w:val="24"/>
      <w:szCs w:val="24"/>
      <w:lang w:eastAsia="de-DE"/>
    </w:rPr>
  </w:style>
  <w:style w:type="paragraph" w:customStyle="1" w:styleId="Listenabsatz1">
    <w:name w:val="Listenabsatz1"/>
    <w:basedOn w:val="Standard"/>
    <w:rsid w:val="00693D1C"/>
    <w:pPr>
      <w:widowControl w:val="0"/>
      <w:tabs>
        <w:tab w:val="clear" w:pos="284"/>
      </w:tabs>
      <w:spacing w:after="120"/>
      <w:ind w:left="720"/>
    </w:pPr>
    <w:rPr>
      <w:rFonts w:ascii="Times New Roman" w:eastAsia="SimSun" w:hAnsi="Times New Roman" w:cs="Mangal"/>
      <w:color w:val="auto"/>
      <w:kern w:val="1"/>
      <w:sz w:val="24"/>
      <w:szCs w:val="24"/>
      <w:lang w:eastAsia="hi-IN" w:bidi="hi-IN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56617C"/>
    <w:pPr>
      <w:tabs>
        <w:tab w:val="clear" w:pos="284"/>
      </w:tabs>
      <w:suppressAutoHyphens w:val="0"/>
      <w:spacing w:after="200" w:line="276" w:lineRule="auto"/>
    </w:pPr>
    <w:rPr>
      <w:color w:val="auto"/>
      <w:sz w:val="20"/>
      <w:szCs w:val="20"/>
      <w:lang w:eastAsia="en-US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56617C"/>
    <w:rPr>
      <w:rFonts w:ascii="Calibri" w:eastAsia="Calibri" w:hAnsi="Calibri" w:cs="Times New Roman"/>
      <w:sz w:val="20"/>
      <w:szCs w:val="20"/>
      <w:lang w:eastAsia="en-US"/>
    </w:rPr>
  </w:style>
  <w:style w:type="paragraph" w:customStyle="1" w:styleId="TabellenInhalt">
    <w:name w:val="Tabellen Inhalt"/>
    <w:basedOn w:val="Standard"/>
    <w:rsid w:val="006E0E76"/>
    <w:pPr>
      <w:widowControl w:val="0"/>
      <w:suppressLineNumbers/>
      <w:tabs>
        <w:tab w:val="clear" w:pos="284"/>
      </w:tabs>
      <w:spacing w:after="0"/>
    </w:pPr>
    <w:rPr>
      <w:rFonts w:ascii="Times New Roman" w:eastAsia="SimSun" w:hAnsi="Times New Roman" w:cs="Mangal"/>
      <w:color w:val="auto"/>
      <w:kern w:val="1"/>
      <w:sz w:val="24"/>
      <w:szCs w:val="24"/>
      <w:lang w:eastAsia="hi-IN" w:bidi="hi-IN"/>
    </w:rPr>
  </w:style>
  <w:style w:type="character" w:customStyle="1" w:styleId="unterstrichen">
    <w:name w:val="unterstrichen"/>
    <w:basedOn w:val="Absatz-Standardschriftart"/>
    <w:uiPriority w:val="1"/>
    <w:qFormat/>
    <w:rsid w:val="00962BC1"/>
    <w:rPr>
      <w:rFonts w:asciiTheme="majorHAnsi" w:hAnsiTheme="majorHAnsi"/>
      <w:color w:val="86B819"/>
      <w:sz w:val="2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238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D84C2C6-CD09-4FC7-9DF1-2A6B4ACD6F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363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Stadt Frankfurt am Main</Company>
  <LinksUpToDate>false</LinksUpToDate>
  <CharactersWithSpaces>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Gesa</dc:creator>
  <cp:lastModifiedBy>Carmen Maier</cp:lastModifiedBy>
  <cp:revision>3</cp:revision>
  <cp:lastPrinted>2017-01-24T19:57:00Z</cp:lastPrinted>
  <dcterms:created xsi:type="dcterms:W3CDTF">2022-11-25T16:19:00Z</dcterms:created>
  <dcterms:modified xsi:type="dcterms:W3CDTF">2022-11-25T16:19:00Z</dcterms:modified>
</cp:coreProperties>
</file>